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09" w:rsidRPr="00861209" w:rsidRDefault="00861209" w:rsidP="00545E62">
      <w:pPr>
        <w:jc w:val="center"/>
        <w:rPr>
          <w:sz w:val="28"/>
          <w:szCs w:val="28"/>
        </w:rPr>
      </w:pPr>
      <w:r w:rsidRPr="00861209">
        <w:rPr>
          <w:sz w:val="28"/>
          <w:szCs w:val="28"/>
        </w:rPr>
        <w:t>ПРОТОКОЛ</w:t>
      </w:r>
    </w:p>
    <w:p w:rsidR="00861209" w:rsidRPr="00861209" w:rsidRDefault="00861209" w:rsidP="00545E62">
      <w:pPr>
        <w:jc w:val="center"/>
        <w:rPr>
          <w:sz w:val="28"/>
          <w:szCs w:val="28"/>
        </w:rPr>
      </w:pPr>
      <w:r w:rsidRPr="00861209">
        <w:rPr>
          <w:sz w:val="28"/>
          <w:szCs w:val="28"/>
        </w:rPr>
        <w:t>проведения публичных слушаний</w:t>
      </w:r>
    </w:p>
    <w:p w:rsidR="00861209" w:rsidRPr="00861209" w:rsidRDefault="00861209" w:rsidP="00545E62">
      <w:pPr>
        <w:jc w:val="center"/>
        <w:rPr>
          <w:sz w:val="28"/>
          <w:szCs w:val="28"/>
        </w:rPr>
      </w:pPr>
      <w:r w:rsidRPr="00861209">
        <w:rPr>
          <w:sz w:val="28"/>
          <w:szCs w:val="28"/>
        </w:rPr>
        <w:t xml:space="preserve">по проекту </w:t>
      </w:r>
      <w:r w:rsidR="00D96AD5">
        <w:rPr>
          <w:sz w:val="28"/>
          <w:szCs w:val="28"/>
        </w:rPr>
        <w:t>прогноза</w:t>
      </w:r>
      <w:r w:rsidRPr="00861209">
        <w:rPr>
          <w:sz w:val="28"/>
          <w:szCs w:val="28"/>
        </w:rPr>
        <w:t xml:space="preserve"> социально-экономического развития Веселовского</w:t>
      </w:r>
    </w:p>
    <w:p w:rsidR="00861209" w:rsidRPr="00861209" w:rsidRDefault="00861209" w:rsidP="00545E62">
      <w:pPr>
        <w:jc w:val="center"/>
        <w:rPr>
          <w:sz w:val="28"/>
          <w:szCs w:val="28"/>
        </w:rPr>
      </w:pPr>
      <w:r w:rsidRPr="00861209">
        <w:rPr>
          <w:sz w:val="28"/>
          <w:szCs w:val="28"/>
        </w:rPr>
        <w:t>сельсовета Краснозерского района  Новосибирской области</w:t>
      </w:r>
    </w:p>
    <w:p w:rsidR="00861209" w:rsidRPr="00861209" w:rsidRDefault="00A854CC" w:rsidP="00545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4233E">
        <w:rPr>
          <w:sz w:val="28"/>
          <w:szCs w:val="28"/>
        </w:rPr>
        <w:t xml:space="preserve">2021 год и плановый период 2022 и 2023 </w:t>
      </w:r>
      <w:r w:rsidR="00861209" w:rsidRPr="00861209">
        <w:rPr>
          <w:sz w:val="28"/>
          <w:szCs w:val="28"/>
        </w:rPr>
        <w:t>годов</w:t>
      </w:r>
    </w:p>
    <w:p w:rsidR="00861209" w:rsidRPr="00861209" w:rsidRDefault="00861209" w:rsidP="00545E62">
      <w:pPr>
        <w:jc w:val="center"/>
        <w:rPr>
          <w:sz w:val="28"/>
          <w:szCs w:val="28"/>
        </w:rPr>
      </w:pPr>
    </w:p>
    <w:p w:rsidR="00545E62" w:rsidRDefault="0094302B" w:rsidP="00545E6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4233E">
        <w:rPr>
          <w:sz w:val="28"/>
          <w:szCs w:val="28"/>
        </w:rPr>
        <w:t>14.12.2020</w:t>
      </w:r>
      <w:r w:rsidR="00861209" w:rsidRPr="00861209">
        <w:rPr>
          <w:sz w:val="28"/>
          <w:szCs w:val="28"/>
        </w:rPr>
        <w:t xml:space="preserve"> года</w:t>
      </w:r>
    </w:p>
    <w:p w:rsidR="00545E62" w:rsidRDefault="00545E62" w:rsidP="00545E62">
      <w:pPr>
        <w:rPr>
          <w:sz w:val="28"/>
          <w:szCs w:val="28"/>
        </w:rPr>
      </w:pPr>
    </w:p>
    <w:p w:rsidR="00861209" w:rsidRPr="00861209" w:rsidRDefault="00861209" w:rsidP="00545E62">
      <w:pPr>
        <w:jc w:val="center"/>
        <w:rPr>
          <w:sz w:val="28"/>
          <w:szCs w:val="28"/>
        </w:rPr>
      </w:pPr>
      <w:r w:rsidRPr="00861209">
        <w:rPr>
          <w:sz w:val="28"/>
          <w:szCs w:val="28"/>
        </w:rPr>
        <w:t>ПОВЕСТКА ЗАСЕДАНИЯ:</w:t>
      </w:r>
    </w:p>
    <w:p w:rsidR="00861209" w:rsidRPr="00861209" w:rsidRDefault="00861209" w:rsidP="00545E62">
      <w:pPr>
        <w:jc w:val="both"/>
        <w:rPr>
          <w:sz w:val="28"/>
          <w:szCs w:val="28"/>
        </w:rPr>
      </w:pPr>
    </w:p>
    <w:p w:rsidR="00861209" w:rsidRPr="00861209" w:rsidRDefault="00861209" w:rsidP="00545E62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 xml:space="preserve">1. О проекте </w:t>
      </w:r>
      <w:proofErr w:type="gramStart"/>
      <w:r w:rsidR="00D96AD5">
        <w:rPr>
          <w:sz w:val="28"/>
          <w:szCs w:val="28"/>
        </w:rPr>
        <w:t>прогноза</w:t>
      </w:r>
      <w:r w:rsidRPr="00861209">
        <w:rPr>
          <w:sz w:val="28"/>
          <w:szCs w:val="28"/>
        </w:rPr>
        <w:t xml:space="preserve"> социально-экономического развития Веселовского</w:t>
      </w:r>
      <w:r w:rsidR="00514A99">
        <w:rPr>
          <w:sz w:val="28"/>
          <w:szCs w:val="28"/>
        </w:rPr>
        <w:t xml:space="preserve"> </w:t>
      </w:r>
      <w:r w:rsidRPr="00861209">
        <w:rPr>
          <w:sz w:val="28"/>
          <w:szCs w:val="28"/>
        </w:rPr>
        <w:t>сельсовета Краснозерского района  Новосибирской области</w:t>
      </w:r>
      <w:proofErr w:type="gramEnd"/>
      <w:r w:rsidR="00545E62">
        <w:rPr>
          <w:sz w:val="28"/>
          <w:szCs w:val="28"/>
        </w:rPr>
        <w:t xml:space="preserve"> </w:t>
      </w:r>
      <w:r w:rsidR="00A854CC">
        <w:rPr>
          <w:sz w:val="28"/>
          <w:szCs w:val="28"/>
        </w:rPr>
        <w:t xml:space="preserve">на </w:t>
      </w:r>
      <w:r w:rsidR="0094233E">
        <w:rPr>
          <w:sz w:val="28"/>
          <w:szCs w:val="28"/>
        </w:rPr>
        <w:t xml:space="preserve">2021 год и плановый период 2022 и 2023 </w:t>
      </w:r>
      <w:r w:rsidR="00A854CC">
        <w:rPr>
          <w:sz w:val="28"/>
          <w:szCs w:val="28"/>
        </w:rPr>
        <w:t xml:space="preserve"> </w:t>
      </w:r>
      <w:r w:rsidR="00514A99" w:rsidRPr="00861209">
        <w:rPr>
          <w:bCs/>
          <w:sz w:val="28"/>
          <w:szCs w:val="28"/>
        </w:rPr>
        <w:t xml:space="preserve"> </w:t>
      </w:r>
      <w:r w:rsidRPr="00861209">
        <w:rPr>
          <w:sz w:val="28"/>
          <w:szCs w:val="28"/>
        </w:rPr>
        <w:t>годов</w:t>
      </w:r>
    </w:p>
    <w:p w:rsidR="00861209" w:rsidRDefault="00861209" w:rsidP="00545E62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 xml:space="preserve">               </w:t>
      </w:r>
    </w:p>
    <w:p w:rsidR="00861209" w:rsidRPr="00861209" w:rsidRDefault="00861209" w:rsidP="00545E62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 xml:space="preserve">Докладывает: </w:t>
      </w:r>
      <w:r w:rsidR="00514A99">
        <w:rPr>
          <w:sz w:val="28"/>
          <w:szCs w:val="28"/>
        </w:rPr>
        <w:t>А.Л. Королев,</w:t>
      </w:r>
      <w:r w:rsidRPr="00861209">
        <w:rPr>
          <w:sz w:val="28"/>
          <w:szCs w:val="28"/>
        </w:rPr>
        <w:t xml:space="preserve"> Глава Веселовского сельсовета Краснозерского района Новосибирской области</w:t>
      </w:r>
    </w:p>
    <w:p w:rsidR="00861209" w:rsidRPr="00861209" w:rsidRDefault="00861209" w:rsidP="00545E62">
      <w:pPr>
        <w:jc w:val="both"/>
        <w:rPr>
          <w:sz w:val="28"/>
          <w:szCs w:val="28"/>
        </w:rPr>
      </w:pPr>
    </w:p>
    <w:p w:rsidR="00861209" w:rsidRPr="00861209" w:rsidRDefault="00861209" w:rsidP="00545E62">
      <w:pPr>
        <w:jc w:val="both"/>
        <w:rPr>
          <w:sz w:val="28"/>
          <w:szCs w:val="28"/>
        </w:rPr>
      </w:pPr>
      <w:r w:rsidRPr="00861209">
        <w:rPr>
          <w:b/>
          <w:sz w:val="28"/>
          <w:szCs w:val="28"/>
        </w:rPr>
        <w:t xml:space="preserve">СЛУШАЛИ: </w:t>
      </w:r>
      <w:r w:rsidR="00514A99">
        <w:rPr>
          <w:sz w:val="28"/>
          <w:szCs w:val="28"/>
        </w:rPr>
        <w:t>А.Л. Королева,</w:t>
      </w:r>
      <w:r w:rsidR="00514A99" w:rsidRPr="00861209">
        <w:rPr>
          <w:sz w:val="28"/>
          <w:szCs w:val="28"/>
        </w:rPr>
        <w:t xml:space="preserve"> </w:t>
      </w:r>
      <w:r w:rsidRPr="00861209">
        <w:rPr>
          <w:sz w:val="28"/>
          <w:szCs w:val="28"/>
        </w:rPr>
        <w:t>Главу Веселовского сельсовета Краснозерского района Новосибирской области</w:t>
      </w:r>
    </w:p>
    <w:p w:rsidR="00861209" w:rsidRPr="00861209" w:rsidRDefault="00861209" w:rsidP="00545E62">
      <w:pPr>
        <w:pStyle w:val="5"/>
        <w:tabs>
          <w:tab w:val="clear" w:pos="2019"/>
        </w:tabs>
        <w:jc w:val="both"/>
        <w:rPr>
          <w:sz w:val="28"/>
          <w:szCs w:val="28"/>
        </w:rPr>
      </w:pPr>
    </w:p>
    <w:p w:rsidR="00861209" w:rsidRPr="00861209" w:rsidRDefault="00861209" w:rsidP="00545E62">
      <w:pPr>
        <w:pStyle w:val="5"/>
        <w:tabs>
          <w:tab w:val="clear" w:pos="2019"/>
        </w:tabs>
        <w:rPr>
          <w:sz w:val="28"/>
          <w:szCs w:val="28"/>
        </w:rPr>
      </w:pPr>
      <w:r w:rsidRPr="00861209">
        <w:rPr>
          <w:sz w:val="28"/>
          <w:szCs w:val="28"/>
        </w:rPr>
        <w:t>Уважаемые присутствующие!</w:t>
      </w:r>
    </w:p>
    <w:p w:rsidR="00861209" w:rsidRPr="00861209" w:rsidRDefault="00861209" w:rsidP="00545E62">
      <w:pPr>
        <w:jc w:val="both"/>
        <w:rPr>
          <w:sz w:val="28"/>
          <w:szCs w:val="28"/>
        </w:rPr>
      </w:pPr>
    </w:p>
    <w:p w:rsidR="00861209" w:rsidRPr="00861209" w:rsidRDefault="00861209" w:rsidP="00545E62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 xml:space="preserve">     </w:t>
      </w:r>
      <w:proofErr w:type="gramStart"/>
      <w:r w:rsidRPr="00861209">
        <w:rPr>
          <w:sz w:val="28"/>
          <w:szCs w:val="28"/>
        </w:rPr>
        <w:t>Согласно Положения</w:t>
      </w:r>
      <w:proofErr w:type="gramEnd"/>
      <w:r w:rsidRPr="00861209">
        <w:rPr>
          <w:sz w:val="28"/>
          <w:szCs w:val="28"/>
        </w:rPr>
        <w:t xml:space="preserve"> «</w:t>
      </w:r>
      <w:r w:rsidR="00D96AD5" w:rsidRPr="009333B9">
        <w:rPr>
          <w:sz w:val="28"/>
          <w:szCs w:val="28"/>
        </w:rPr>
        <w:t>О</w:t>
      </w:r>
      <w:r w:rsidR="00D96AD5">
        <w:rPr>
          <w:sz w:val="28"/>
          <w:szCs w:val="28"/>
        </w:rPr>
        <w:t>б</w:t>
      </w:r>
      <w:r w:rsidR="00D96AD5" w:rsidRPr="009333B9">
        <w:rPr>
          <w:sz w:val="28"/>
          <w:szCs w:val="28"/>
        </w:rPr>
        <w:t xml:space="preserve"> организации и проведени</w:t>
      </w:r>
      <w:r w:rsidR="00D96AD5">
        <w:rPr>
          <w:sz w:val="28"/>
          <w:szCs w:val="28"/>
        </w:rPr>
        <w:t>и</w:t>
      </w:r>
      <w:r w:rsidR="00D96AD5" w:rsidRPr="009333B9">
        <w:rPr>
          <w:sz w:val="28"/>
          <w:szCs w:val="28"/>
        </w:rPr>
        <w:t xml:space="preserve"> публичных слушаний в Веселовском сельсовете</w:t>
      </w:r>
      <w:r w:rsidR="00D96AD5">
        <w:rPr>
          <w:sz w:val="28"/>
          <w:szCs w:val="28"/>
        </w:rPr>
        <w:t xml:space="preserve"> Краснозерского района Новосибирской области</w:t>
      </w:r>
      <w:r w:rsidRPr="00861209">
        <w:rPr>
          <w:sz w:val="28"/>
          <w:szCs w:val="28"/>
        </w:rPr>
        <w:t>», в случае назначения публичных слушаний по инициативе</w:t>
      </w:r>
      <w:r w:rsidR="00514A99">
        <w:rPr>
          <w:sz w:val="28"/>
          <w:szCs w:val="28"/>
        </w:rPr>
        <w:t xml:space="preserve"> </w:t>
      </w:r>
      <w:r w:rsidRPr="00861209">
        <w:rPr>
          <w:sz w:val="28"/>
          <w:szCs w:val="28"/>
        </w:rPr>
        <w:t>Главы Веселовского сельсовета Краснозерского района Новосибирской области председательствующим на них является Глава</w:t>
      </w:r>
      <w:r w:rsidR="00514A99">
        <w:rPr>
          <w:sz w:val="28"/>
          <w:szCs w:val="28"/>
        </w:rPr>
        <w:t xml:space="preserve"> </w:t>
      </w:r>
      <w:r w:rsidRPr="00861209">
        <w:rPr>
          <w:sz w:val="28"/>
          <w:szCs w:val="28"/>
        </w:rPr>
        <w:t>Веселовского сельсовета Краснозерского района Новосибирской области.</w:t>
      </w:r>
    </w:p>
    <w:p w:rsidR="00D54F1C" w:rsidRPr="009333B9" w:rsidRDefault="00D54F1C" w:rsidP="00AC0F58">
      <w:pPr>
        <w:jc w:val="both"/>
        <w:rPr>
          <w:color w:val="000000"/>
          <w:sz w:val="28"/>
          <w:szCs w:val="28"/>
        </w:rPr>
      </w:pPr>
      <w:r w:rsidRPr="009333B9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пунктом 3 части 3 статьи 11 Устава Веселовского сельсовета Краснозерского района Новосибирской области</w:t>
      </w:r>
      <w:r w:rsidRPr="00514A99">
        <w:rPr>
          <w:sz w:val="28"/>
          <w:szCs w:val="28"/>
        </w:rPr>
        <w:t xml:space="preserve">, </w:t>
      </w:r>
      <w:r w:rsidR="00514A99" w:rsidRPr="0094233E">
        <w:rPr>
          <w:sz w:val="28"/>
          <w:highlight w:val="yellow"/>
        </w:rPr>
        <w:t xml:space="preserve">Постановлением Правительства Новосибирской области </w:t>
      </w:r>
      <w:hyperlink r:id="rId5" w:history="1">
        <w:r w:rsidR="00514A99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 xml:space="preserve">от </w:t>
        </w:r>
        <w:r w:rsidR="00D96AD5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>16.04.2019 №140</w:t>
        </w:r>
        <w:r w:rsidR="00514A99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>-п «О подготовке прогноза социально-экономического развития Новосибирской области на 20</w:t>
        </w:r>
        <w:r w:rsidR="00D96AD5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>20</w:t>
        </w:r>
        <w:r w:rsidR="00514A99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 xml:space="preserve"> год и плановый период 202</w:t>
        </w:r>
        <w:r w:rsidR="00D96AD5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>1</w:t>
        </w:r>
        <w:r w:rsidR="00514A99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 xml:space="preserve"> и 202</w:t>
        </w:r>
        <w:r w:rsidR="00D96AD5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>2</w:t>
        </w:r>
        <w:r w:rsidR="00514A99" w:rsidRPr="0094233E">
          <w:rPr>
            <w:rStyle w:val="a7"/>
            <w:color w:val="auto"/>
            <w:spacing w:val="2"/>
            <w:sz w:val="28"/>
            <w:szCs w:val="28"/>
            <w:highlight w:val="yellow"/>
            <w:u w:val="none"/>
            <w:shd w:val="clear" w:color="auto" w:fill="FFFFFF"/>
          </w:rPr>
          <w:t xml:space="preserve"> годов»</w:t>
        </w:r>
      </w:hyperlink>
      <w:r w:rsidR="00AC0F58" w:rsidRPr="00514A99">
        <w:rPr>
          <w:sz w:val="28"/>
          <w:szCs w:val="28"/>
        </w:rPr>
        <w:t xml:space="preserve">, </w:t>
      </w:r>
      <w:r w:rsidRPr="00514A99">
        <w:rPr>
          <w:sz w:val="28"/>
          <w:szCs w:val="28"/>
        </w:rPr>
        <w:t>П</w:t>
      </w:r>
      <w:r w:rsidRPr="009333B9">
        <w:rPr>
          <w:sz w:val="28"/>
          <w:szCs w:val="28"/>
        </w:rPr>
        <w:t>оложением «О</w:t>
      </w:r>
      <w:r w:rsidR="00A854CC">
        <w:rPr>
          <w:sz w:val="28"/>
          <w:szCs w:val="28"/>
        </w:rPr>
        <w:t>б</w:t>
      </w:r>
      <w:r w:rsidRPr="009333B9">
        <w:rPr>
          <w:sz w:val="28"/>
          <w:szCs w:val="28"/>
        </w:rPr>
        <w:t xml:space="preserve"> организации и проведени</w:t>
      </w:r>
      <w:r w:rsidR="00A854CC">
        <w:rPr>
          <w:sz w:val="28"/>
          <w:szCs w:val="28"/>
        </w:rPr>
        <w:t>и</w:t>
      </w:r>
      <w:r w:rsidRPr="009333B9">
        <w:rPr>
          <w:sz w:val="28"/>
          <w:szCs w:val="28"/>
        </w:rPr>
        <w:t xml:space="preserve"> публичных слушаний в Веселовском сельсовете</w:t>
      </w:r>
      <w:r w:rsidR="00A854CC">
        <w:rPr>
          <w:sz w:val="28"/>
          <w:szCs w:val="28"/>
        </w:rPr>
        <w:t xml:space="preserve"> Краснозерского района Новосибирской области</w:t>
      </w:r>
      <w:r w:rsidRPr="009333B9">
        <w:rPr>
          <w:sz w:val="28"/>
          <w:szCs w:val="28"/>
        </w:rPr>
        <w:t xml:space="preserve">», утвержденным решением </w:t>
      </w:r>
      <w:r w:rsidR="00A854CC">
        <w:rPr>
          <w:color w:val="000000"/>
          <w:sz w:val="28"/>
          <w:szCs w:val="28"/>
        </w:rPr>
        <w:t>семидесятой</w:t>
      </w:r>
      <w:r w:rsidRPr="009333B9">
        <w:rPr>
          <w:sz w:val="28"/>
          <w:szCs w:val="28"/>
        </w:rPr>
        <w:t xml:space="preserve"> </w:t>
      </w:r>
      <w:proofErr w:type="gramStart"/>
      <w:r w:rsidRPr="009333B9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Веселовского</w:t>
      </w:r>
      <w:r w:rsidRPr="009333B9">
        <w:rPr>
          <w:sz w:val="28"/>
          <w:szCs w:val="28"/>
        </w:rPr>
        <w:t xml:space="preserve"> сельсовета Краснозерского района Новосибирской области</w:t>
      </w:r>
      <w:proofErr w:type="gramEnd"/>
      <w:r w:rsidRPr="009333B9">
        <w:rPr>
          <w:sz w:val="28"/>
          <w:szCs w:val="28"/>
        </w:rPr>
        <w:t xml:space="preserve"> от </w:t>
      </w:r>
      <w:r w:rsidR="00A854CC">
        <w:rPr>
          <w:color w:val="000000"/>
          <w:sz w:val="28"/>
          <w:szCs w:val="28"/>
        </w:rPr>
        <w:t>21.06.2019</w:t>
      </w:r>
      <w:r w:rsidRPr="009333B9">
        <w:rPr>
          <w:sz w:val="28"/>
          <w:szCs w:val="28"/>
        </w:rPr>
        <w:t xml:space="preserve"> г.,</w:t>
      </w:r>
      <w:r w:rsidRPr="009333B9">
        <w:rPr>
          <w:color w:val="000000"/>
          <w:sz w:val="28"/>
          <w:szCs w:val="28"/>
        </w:rPr>
        <w:t xml:space="preserve"> </w:t>
      </w:r>
    </w:p>
    <w:p w:rsidR="00D54F1C" w:rsidRPr="00CD54A1" w:rsidRDefault="00D54F1C" w:rsidP="00545E62">
      <w:pPr>
        <w:ind w:firstLine="708"/>
        <w:jc w:val="both"/>
        <w:rPr>
          <w:sz w:val="28"/>
          <w:szCs w:val="28"/>
        </w:rPr>
      </w:pPr>
      <w:r w:rsidRPr="00834BD2">
        <w:rPr>
          <w:sz w:val="28"/>
          <w:szCs w:val="28"/>
        </w:rPr>
        <w:t xml:space="preserve"> </w:t>
      </w:r>
      <w:r w:rsidRPr="00CD54A1">
        <w:rPr>
          <w:sz w:val="28"/>
          <w:szCs w:val="28"/>
        </w:rPr>
        <w:t xml:space="preserve">мы проводим сегодня публичные слушания по вопросу о проекте </w:t>
      </w:r>
      <w:r w:rsidR="00D96AD5">
        <w:rPr>
          <w:sz w:val="28"/>
          <w:szCs w:val="28"/>
        </w:rPr>
        <w:t>прогноза</w:t>
      </w:r>
      <w:r w:rsidR="00D96AD5" w:rsidRPr="00CD54A1">
        <w:rPr>
          <w:sz w:val="28"/>
          <w:szCs w:val="28"/>
        </w:rPr>
        <w:t xml:space="preserve"> </w:t>
      </w:r>
      <w:r w:rsidRPr="00CD54A1">
        <w:rPr>
          <w:sz w:val="28"/>
          <w:szCs w:val="28"/>
        </w:rPr>
        <w:t xml:space="preserve">социально-экономического развития </w:t>
      </w:r>
      <w:r>
        <w:rPr>
          <w:sz w:val="28"/>
          <w:szCs w:val="28"/>
        </w:rPr>
        <w:t>Веселовского</w:t>
      </w:r>
      <w:r w:rsidRPr="00CD54A1">
        <w:rPr>
          <w:sz w:val="28"/>
          <w:szCs w:val="28"/>
        </w:rPr>
        <w:t xml:space="preserve"> сельсовета </w:t>
      </w:r>
      <w:r w:rsidR="00A854CC">
        <w:rPr>
          <w:sz w:val="28"/>
          <w:szCs w:val="28"/>
        </w:rPr>
        <w:t xml:space="preserve">на </w:t>
      </w:r>
      <w:r w:rsidR="0094233E">
        <w:rPr>
          <w:sz w:val="28"/>
          <w:szCs w:val="28"/>
        </w:rPr>
        <w:t xml:space="preserve">2021 год и плановый период 2022 и 2023 </w:t>
      </w:r>
      <w:r w:rsidR="00A854CC">
        <w:rPr>
          <w:sz w:val="28"/>
          <w:szCs w:val="28"/>
        </w:rPr>
        <w:t xml:space="preserve"> </w:t>
      </w:r>
      <w:r w:rsidR="00514A99" w:rsidRPr="00861209">
        <w:rPr>
          <w:bCs/>
          <w:sz w:val="28"/>
          <w:szCs w:val="28"/>
        </w:rPr>
        <w:t xml:space="preserve"> </w:t>
      </w:r>
      <w:r w:rsidRPr="00CD54A1">
        <w:rPr>
          <w:sz w:val="28"/>
          <w:szCs w:val="28"/>
        </w:rPr>
        <w:t>годов.</w:t>
      </w:r>
    </w:p>
    <w:p w:rsidR="00861209" w:rsidRDefault="00C62935" w:rsidP="00AC2798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5C0753">
        <w:rPr>
          <w:color w:val="000000"/>
          <w:sz w:val="28"/>
          <w:szCs w:val="28"/>
        </w:rPr>
        <w:t> </w:t>
      </w:r>
      <w:r w:rsidR="00861209" w:rsidRPr="00861209">
        <w:rPr>
          <w:sz w:val="28"/>
          <w:szCs w:val="28"/>
        </w:rPr>
        <w:t xml:space="preserve">    </w:t>
      </w:r>
    </w:p>
    <w:p w:rsidR="00861209" w:rsidRPr="00861209" w:rsidRDefault="00861209" w:rsidP="00861209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lastRenderedPageBreak/>
        <w:t xml:space="preserve">В ходе публичных слушаний в протоколе должны быть отражены замечания и предложения участников слушаний по изменениям, вносимым в проект </w:t>
      </w:r>
      <w:r w:rsidR="0064767B">
        <w:rPr>
          <w:sz w:val="28"/>
          <w:szCs w:val="28"/>
        </w:rPr>
        <w:t>прогноза</w:t>
      </w:r>
      <w:r w:rsidR="0064767B" w:rsidRPr="00861209">
        <w:rPr>
          <w:sz w:val="28"/>
          <w:szCs w:val="28"/>
        </w:rPr>
        <w:t xml:space="preserve"> социально-экономического развития Веселовского</w:t>
      </w:r>
      <w:r w:rsidR="0064767B">
        <w:rPr>
          <w:sz w:val="28"/>
          <w:szCs w:val="28"/>
        </w:rPr>
        <w:t xml:space="preserve"> </w:t>
      </w:r>
      <w:r w:rsidR="0064767B" w:rsidRPr="00861209">
        <w:rPr>
          <w:sz w:val="28"/>
          <w:szCs w:val="28"/>
        </w:rPr>
        <w:t>сельсовета Краснозерского района  Новосибирской области</w:t>
      </w:r>
      <w:r w:rsidRPr="00861209">
        <w:rPr>
          <w:sz w:val="28"/>
          <w:szCs w:val="28"/>
        </w:rPr>
        <w:t>, а также по результатам публичных слушаний мы должны с Вами принять итоговый документ «</w:t>
      </w:r>
      <w:r w:rsidR="00B1454C">
        <w:rPr>
          <w:sz w:val="28"/>
          <w:szCs w:val="28"/>
        </w:rPr>
        <w:t>Заключения о результатах</w:t>
      </w:r>
      <w:r w:rsidRPr="00861209">
        <w:rPr>
          <w:sz w:val="28"/>
          <w:szCs w:val="28"/>
        </w:rPr>
        <w:t xml:space="preserve">», которые в дальнейшем подлежат опубликованию (обнародованию). </w:t>
      </w:r>
    </w:p>
    <w:p w:rsidR="00861209" w:rsidRPr="00861209" w:rsidRDefault="00861209" w:rsidP="00861209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 xml:space="preserve">Предлагается утвердить повестку дня и регламент работы. </w:t>
      </w:r>
    </w:p>
    <w:p w:rsidR="00861209" w:rsidRPr="00861209" w:rsidRDefault="00861209" w:rsidP="00861209">
      <w:pPr>
        <w:jc w:val="both"/>
        <w:rPr>
          <w:sz w:val="28"/>
          <w:szCs w:val="28"/>
        </w:rPr>
      </w:pPr>
    </w:p>
    <w:p w:rsidR="00861209" w:rsidRPr="00861209" w:rsidRDefault="00861209" w:rsidP="00861209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 xml:space="preserve">Повестка дня утверждена. </w:t>
      </w:r>
    </w:p>
    <w:p w:rsidR="00861209" w:rsidRPr="00861209" w:rsidRDefault="00861209" w:rsidP="00861209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>Утвержден Регламент работы. (Регламент прилагается).</w:t>
      </w:r>
    </w:p>
    <w:p w:rsidR="00D54F1C" w:rsidRPr="00AC2798" w:rsidRDefault="00D54F1C" w:rsidP="00D54F1C">
      <w:pPr>
        <w:shd w:val="clear" w:color="auto" w:fill="FFFFFF"/>
        <w:rPr>
          <w:b/>
          <w:bCs/>
          <w:color w:val="000000"/>
          <w:sz w:val="16"/>
          <w:szCs w:val="16"/>
        </w:rPr>
      </w:pPr>
    </w:p>
    <w:p w:rsidR="00C62935" w:rsidRPr="00861209" w:rsidRDefault="00C62935" w:rsidP="00D54F1C">
      <w:pPr>
        <w:shd w:val="clear" w:color="auto" w:fill="FFFFFF"/>
        <w:rPr>
          <w:color w:val="000000"/>
          <w:sz w:val="28"/>
          <w:szCs w:val="28"/>
        </w:rPr>
      </w:pPr>
      <w:r w:rsidRPr="00861209">
        <w:rPr>
          <w:b/>
          <w:bCs/>
          <w:color w:val="000000"/>
          <w:sz w:val="28"/>
          <w:szCs w:val="28"/>
        </w:rPr>
        <w:t>СЛУШАЛИ:</w:t>
      </w:r>
    </w:p>
    <w:p w:rsidR="00545E62" w:rsidRDefault="00C62935" w:rsidP="00545E62">
      <w:pPr>
        <w:jc w:val="both"/>
        <w:rPr>
          <w:sz w:val="28"/>
          <w:szCs w:val="28"/>
        </w:rPr>
      </w:pPr>
      <w:r w:rsidRPr="005C0753">
        <w:rPr>
          <w:color w:val="000000"/>
          <w:sz w:val="28"/>
          <w:szCs w:val="28"/>
        </w:rPr>
        <w:t xml:space="preserve">О </w:t>
      </w:r>
      <w:r w:rsidR="00D96AD5">
        <w:rPr>
          <w:sz w:val="28"/>
          <w:szCs w:val="28"/>
        </w:rPr>
        <w:t>прогнозе</w:t>
      </w:r>
      <w:r w:rsidRPr="005C0753">
        <w:rPr>
          <w:color w:val="000000"/>
          <w:sz w:val="28"/>
          <w:szCs w:val="28"/>
        </w:rPr>
        <w:t xml:space="preserve"> </w:t>
      </w:r>
      <w:r w:rsidR="00861209" w:rsidRPr="00861209">
        <w:rPr>
          <w:sz w:val="28"/>
          <w:szCs w:val="28"/>
        </w:rPr>
        <w:t>социально-экономического развития Веселовского</w:t>
      </w:r>
      <w:r w:rsidR="00545E62">
        <w:rPr>
          <w:sz w:val="28"/>
          <w:szCs w:val="28"/>
        </w:rPr>
        <w:t xml:space="preserve"> </w:t>
      </w:r>
      <w:r w:rsidR="00861209" w:rsidRPr="00861209">
        <w:rPr>
          <w:sz w:val="28"/>
          <w:szCs w:val="28"/>
        </w:rPr>
        <w:t>сельсовета Краснозерского района  Новосибирской области</w:t>
      </w:r>
      <w:r w:rsidR="00545E62">
        <w:rPr>
          <w:sz w:val="28"/>
          <w:szCs w:val="28"/>
        </w:rPr>
        <w:t xml:space="preserve"> </w:t>
      </w:r>
      <w:r w:rsidR="00A854CC">
        <w:rPr>
          <w:sz w:val="28"/>
          <w:szCs w:val="28"/>
        </w:rPr>
        <w:t xml:space="preserve">на </w:t>
      </w:r>
      <w:r w:rsidR="0094233E">
        <w:rPr>
          <w:sz w:val="28"/>
          <w:szCs w:val="28"/>
        </w:rPr>
        <w:t xml:space="preserve">2021 год и плановый период 2022 и 2023 </w:t>
      </w:r>
      <w:r w:rsidR="00861209" w:rsidRPr="00861209">
        <w:rPr>
          <w:sz w:val="28"/>
          <w:szCs w:val="28"/>
        </w:rPr>
        <w:t xml:space="preserve">годов </w:t>
      </w:r>
      <w:r w:rsidR="00514A99">
        <w:rPr>
          <w:sz w:val="28"/>
          <w:szCs w:val="28"/>
        </w:rPr>
        <w:t>А.Л. Королева</w:t>
      </w:r>
      <w:r w:rsidR="00FC5B9F">
        <w:rPr>
          <w:sz w:val="28"/>
          <w:szCs w:val="28"/>
        </w:rPr>
        <w:t xml:space="preserve">, </w:t>
      </w:r>
      <w:r w:rsidR="00861209" w:rsidRPr="00861209">
        <w:rPr>
          <w:sz w:val="28"/>
          <w:szCs w:val="28"/>
        </w:rPr>
        <w:t>Главу Веселовского сельсовета Краснозерского района Новосибирской области</w:t>
      </w:r>
      <w:r w:rsidR="00514A99">
        <w:rPr>
          <w:sz w:val="28"/>
          <w:szCs w:val="28"/>
        </w:rPr>
        <w:t>:</w:t>
      </w:r>
    </w:p>
    <w:p w:rsidR="00826CEA" w:rsidRDefault="00826CEA" w:rsidP="00545E62">
      <w:pPr>
        <w:jc w:val="both"/>
        <w:rPr>
          <w:sz w:val="28"/>
          <w:szCs w:val="28"/>
        </w:rPr>
      </w:pPr>
    </w:p>
    <w:p w:rsidR="00514A99" w:rsidRPr="0094233E" w:rsidRDefault="0064767B" w:rsidP="00514A99">
      <w:pPr>
        <w:pStyle w:val="11"/>
        <w:jc w:val="center"/>
        <w:rPr>
          <w:bCs/>
          <w:smallCaps/>
          <w:szCs w:val="28"/>
          <w:highlight w:val="yellow"/>
        </w:rPr>
      </w:pPr>
      <w:r w:rsidRPr="0094233E">
        <w:rPr>
          <w:bCs/>
          <w:smallCaps/>
          <w:szCs w:val="28"/>
          <w:highlight w:val="yellow"/>
        </w:rPr>
        <w:t>ПРОГНОЗ</w:t>
      </w:r>
    </w:p>
    <w:p w:rsidR="00514A99" w:rsidRPr="0064767B" w:rsidRDefault="00514A99" w:rsidP="00514A99">
      <w:pPr>
        <w:pStyle w:val="11"/>
        <w:jc w:val="center"/>
        <w:rPr>
          <w:bCs/>
          <w:smallCaps/>
          <w:szCs w:val="28"/>
        </w:rPr>
      </w:pPr>
      <w:r w:rsidRPr="0094233E">
        <w:rPr>
          <w:bCs/>
          <w:smallCaps/>
          <w:szCs w:val="28"/>
          <w:highlight w:val="yellow"/>
        </w:rPr>
        <w:t xml:space="preserve">СОЦИАЛЬНО - ЭКОНОМИЧЕСКОГО РАЗВИТИЯ </w:t>
      </w:r>
      <w:r w:rsidRPr="0094233E">
        <w:rPr>
          <w:smallCaps/>
          <w:highlight w:val="yellow"/>
        </w:rPr>
        <w:t xml:space="preserve">  </w:t>
      </w:r>
      <w:r w:rsidRPr="0094233E">
        <w:rPr>
          <w:smallCaps/>
          <w:szCs w:val="28"/>
          <w:highlight w:val="yellow"/>
        </w:rPr>
        <w:t xml:space="preserve">ВЕСЕЛОВСКОГО СЕЛЬСОВЕТА </w:t>
      </w:r>
      <w:r w:rsidRPr="0094233E">
        <w:rPr>
          <w:bCs/>
          <w:smallCaps/>
          <w:szCs w:val="28"/>
          <w:highlight w:val="yellow"/>
        </w:rPr>
        <w:t>КРАСНОЗЕРСКОГО РАЙОНА</w:t>
      </w:r>
      <w:r w:rsidRPr="0064767B">
        <w:rPr>
          <w:bCs/>
          <w:smallCaps/>
          <w:szCs w:val="28"/>
        </w:rPr>
        <w:t xml:space="preserve"> НОВОСИБИРСКОЙ ОБЛАСТИ</w:t>
      </w:r>
    </w:p>
    <w:p w:rsidR="00514A99" w:rsidRDefault="00514A99" w:rsidP="00514A99">
      <w:pPr>
        <w:pStyle w:val="11"/>
        <w:jc w:val="center"/>
        <w:rPr>
          <w:bCs/>
          <w:smallCaps/>
        </w:rPr>
      </w:pPr>
      <w:r w:rsidRPr="0064767B">
        <w:rPr>
          <w:bCs/>
          <w:smallCaps/>
        </w:rPr>
        <w:t>НА 20</w:t>
      </w:r>
      <w:r w:rsidR="0064767B" w:rsidRPr="0064767B">
        <w:rPr>
          <w:bCs/>
          <w:smallCaps/>
        </w:rPr>
        <w:t>20 и ПЛАНОВЫЙ ПЕРИОД 2021</w:t>
      </w:r>
      <w:r w:rsidRPr="0064767B">
        <w:rPr>
          <w:bCs/>
          <w:smallCaps/>
        </w:rPr>
        <w:t xml:space="preserve"> </w:t>
      </w:r>
      <w:r w:rsidR="0064767B" w:rsidRPr="0064767B">
        <w:rPr>
          <w:bCs/>
          <w:smallCaps/>
        </w:rPr>
        <w:t>и</w:t>
      </w:r>
      <w:r w:rsidRPr="0064767B">
        <w:rPr>
          <w:bCs/>
          <w:smallCaps/>
        </w:rPr>
        <w:t xml:space="preserve"> 202</w:t>
      </w:r>
      <w:r w:rsidR="0064767B" w:rsidRPr="0064767B">
        <w:rPr>
          <w:bCs/>
          <w:smallCaps/>
        </w:rPr>
        <w:t>2</w:t>
      </w:r>
      <w:r w:rsidRPr="0064767B">
        <w:rPr>
          <w:bCs/>
          <w:smallCaps/>
        </w:rPr>
        <w:t xml:space="preserve"> ГОДОВ</w:t>
      </w:r>
    </w:p>
    <w:p w:rsidR="0064767B" w:rsidRPr="00A12BA3" w:rsidRDefault="0064767B" w:rsidP="0064767B">
      <w:pPr>
        <w:rPr>
          <w:sz w:val="28"/>
          <w:szCs w:val="28"/>
          <w:lang w:eastAsia="ar-SA"/>
        </w:rPr>
      </w:pPr>
    </w:p>
    <w:p w:rsidR="0064767B" w:rsidRPr="00A12BA3" w:rsidRDefault="0064767B" w:rsidP="0064767B">
      <w:pPr>
        <w:ind w:firstLine="709"/>
        <w:jc w:val="both"/>
        <w:rPr>
          <w:b/>
          <w:sz w:val="28"/>
          <w:szCs w:val="28"/>
        </w:rPr>
      </w:pPr>
      <w:r w:rsidRPr="00A12BA3">
        <w:rPr>
          <w:b/>
          <w:sz w:val="28"/>
          <w:szCs w:val="28"/>
        </w:rPr>
        <w:t>1. Цели и задачи социально-экономического развития Веселовского сельсовета Краснозерского района  в среднесрочной перспективе</w:t>
      </w:r>
    </w:p>
    <w:p w:rsidR="0064767B" w:rsidRPr="00A12BA3" w:rsidRDefault="0064767B" w:rsidP="0064767B">
      <w:pPr>
        <w:ind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 xml:space="preserve">На основе итогов социально-экономического развития муниципального </w:t>
      </w:r>
      <w:r w:rsidRPr="00A12BA3">
        <w:rPr>
          <w:sz w:val="28"/>
          <w:szCs w:val="28"/>
          <w:shd w:val="clear" w:color="auto" w:fill="FFFFFF"/>
        </w:rPr>
        <w:t>образования за период</w:t>
      </w:r>
      <w:r w:rsidRPr="00A12BA3">
        <w:rPr>
          <w:sz w:val="28"/>
          <w:szCs w:val="28"/>
        </w:rPr>
        <w:t xml:space="preserve"> 2017-2018 годов, перед </w:t>
      </w:r>
      <w:r w:rsidR="00A12BA3">
        <w:rPr>
          <w:sz w:val="28"/>
          <w:szCs w:val="28"/>
        </w:rPr>
        <w:t>МО</w:t>
      </w:r>
      <w:r w:rsidRPr="00A12BA3">
        <w:rPr>
          <w:sz w:val="28"/>
          <w:szCs w:val="28"/>
        </w:rPr>
        <w:t xml:space="preserve"> Веселовского сельсовета в среднесрочной перспективе стоят следующие цели и задачи:</w:t>
      </w:r>
    </w:p>
    <w:p w:rsidR="00A12BA3" w:rsidRPr="00AC2798" w:rsidRDefault="00A12BA3" w:rsidP="0064767B">
      <w:pPr>
        <w:pStyle w:val="a8"/>
        <w:jc w:val="both"/>
        <w:rPr>
          <w:b/>
          <w:bCs/>
          <w:i/>
          <w:sz w:val="16"/>
          <w:szCs w:val="16"/>
        </w:rPr>
      </w:pPr>
    </w:p>
    <w:p w:rsidR="0064767B" w:rsidRPr="00A12BA3" w:rsidRDefault="00AC2798" w:rsidP="00A12BA3">
      <w:pPr>
        <w:pStyle w:val="a8"/>
        <w:spacing w:after="0"/>
        <w:ind w:left="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 области</w:t>
      </w:r>
      <w:r w:rsidR="0064767B" w:rsidRPr="00A12BA3">
        <w:rPr>
          <w:b/>
          <w:bCs/>
          <w:i/>
          <w:sz w:val="28"/>
          <w:szCs w:val="28"/>
        </w:rPr>
        <w:t xml:space="preserve"> демографии, уровня жизни.</w:t>
      </w:r>
    </w:p>
    <w:p w:rsidR="0064767B" w:rsidRPr="00A12BA3" w:rsidRDefault="0064767B" w:rsidP="00A12BA3">
      <w:pPr>
        <w:pStyle w:val="a8"/>
        <w:spacing w:after="0"/>
        <w:ind w:left="0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>Цель:</w:t>
      </w:r>
      <w:r w:rsidRPr="00A12BA3">
        <w:rPr>
          <w:sz w:val="28"/>
          <w:szCs w:val="28"/>
        </w:rPr>
        <w:t xml:space="preserve"> стабилизация демографической ситуации, поддержка материнства и детства, формирование предпосылок к последующему демографическому росту.         </w:t>
      </w:r>
    </w:p>
    <w:p w:rsidR="0064767B" w:rsidRPr="00A12BA3" w:rsidRDefault="0064767B" w:rsidP="00A12BA3">
      <w:pPr>
        <w:pStyle w:val="a8"/>
        <w:spacing w:after="0"/>
        <w:ind w:left="0"/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 xml:space="preserve">Задачи: </w:t>
      </w:r>
    </w:p>
    <w:p w:rsidR="0064767B" w:rsidRPr="00A12BA3" w:rsidRDefault="0064767B" w:rsidP="00A12BA3">
      <w:pPr>
        <w:numPr>
          <w:ilvl w:val="0"/>
          <w:numId w:val="5"/>
        </w:numPr>
        <w:tabs>
          <w:tab w:val="clear" w:pos="795"/>
          <w:tab w:val="num" w:pos="142"/>
        </w:tabs>
        <w:suppressAutoHyphens/>
        <w:ind w:left="0" w:firstLine="0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Содействие повышению уровня рождаемости, развитие и укрепление семьи.</w:t>
      </w:r>
    </w:p>
    <w:p w:rsidR="0064767B" w:rsidRPr="00A12BA3" w:rsidRDefault="0064767B" w:rsidP="00A12BA3">
      <w:pPr>
        <w:numPr>
          <w:ilvl w:val="0"/>
          <w:numId w:val="5"/>
        </w:numPr>
        <w:tabs>
          <w:tab w:val="clear" w:pos="795"/>
          <w:tab w:val="num" w:pos="142"/>
        </w:tabs>
        <w:suppressAutoHyphens/>
        <w:ind w:left="0" w:firstLine="0"/>
        <w:jc w:val="both"/>
        <w:rPr>
          <w:sz w:val="28"/>
          <w:szCs w:val="28"/>
        </w:rPr>
      </w:pPr>
      <w:r w:rsidRPr="00A12BA3">
        <w:rPr>
          <w:sz w:val="28"/>
          <w:szCs w:val="28"/>
        </w:rPr>
        <w:t xml:space="preserve">Оптимизация миграционных процессов. </w:t>
      </w:r>
    </w:p>
    <w:p w:rsidR="0064767B" w:rsidRPr="00A12BA3" w:rsidRDefault="0064767B" w:rsidP="00A12BA3">
      <w:pPr>
        <w:numPr>
          <w:ilvl w:val="0"/>
          <w:numId w:val="5"/>
        </w:numPr>
        <w:tabs>
          <w:tab w:val="clear" w:pos="795"/>
          <w:tab w:val="num" w:pos="0"/>
        </w:tabs>
        <w:suppressAutoHyphens/>
        <w:ind w:left="0" w:firstLine="0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Обеспечение роста реальных денежных доходов.</w:t>
      </w:r>
    </w:p>
    <w:p w:rsidR="0064767B" w:rsidRPr="00A12BA3" w:rsidRDefault="0064767B" w:rsidP="0064767B">
      <w:pPr>
        <w:pStyle w:val="a8"/>
        <w:ind w:firstLine="709"/>
        <w:rPr>
          <w:b/>
          <w:i/>
          <w:sz w:val="28"/>
          <w:szCs w:val="28"/>
        </w:rPr>
      </w:pPr>
    </w:p>
    <w:p w:rsidR="0064767B" w:rsidRPr="00A12BA3" w:rsidRDefault="0064767B" w:rsidP="0064767B">
      <w:pPr>
        <w:pStyle w:val="a8"/>
        <w:ind w:firstLine="709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области здравоохранения:</w:t>
      </w:r>
    </w:p>
    <w:p w:rsidR="0064767B" w:rsidRPr="00A12BA3" w:rsidRDefault="0064767B" w:rsidP="0064767B">
      <w:pPr>
        <w:ind w:firstLine="720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>Цель: у</w:t>
      </w:r>
      <w:r w:rsidRPr="00A12BA3">
        <w:rPr>
          <w:sz w:val="28"/>
          <w:szCs w:val="28"/>
        </w:rPr>
        <w:t>крепление и сохранение здоровья населения, предупреждение преждевременной смертности и инвалидности за счет повышения доступности медицинских услуг, усиление профилактической направленности здравоохранения и повышение приоритета здоровья в системе общественных ценностей.</w:t>
      </w:r>
    </w:p>
    <w:p w:rsidR="0064767B" w:rsidRPr="00A12BA3" w:rsidRDefault="0064767B" w:rsidP="0064767B">
      <w:pPr>
        <w:pStyle w:val="a8"/>
        <w:ind w:firstLine="709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 xml:space="preserve">Задачи: </w:t>
      </w:r>
    </w:p>
    <w:p w:rsidR="0064767B" w:rsidRPr="00A12BA3" w:rsidRDefault="0064767B" w:rsidP="0064767B">
      <w:pPr>
        <w:pStyle w:val="a8"/>
        <w:rPr>
          <w:sz w:val="28"/>
          <w:szCs w:val="28"/>
        </w:rPr>
      </w:pPr>
      <w:r w:rsidRPr="00A12BA3">
        <w:rPr>
          <w:sz w:val="28"/>
          <w:szCs w:val="28"/>
        </w:rPr>
        <w:t xml:space="preserve">1. Усиление </w:t>
      </w:r>
      <w:proofErr w:type="gramStart"/>
      <w:r w:rsidRPr="00A12BA3">
        <w:rPr>
          <w:sz w:val="28"/>
          <w:szCs w:val="28"/>
        </w:rPr>
        <w:t>контроля  за</w:t>
      </w:r>
      <w:proofErr w:type="gramEnd"/>
      <w:r w:rsidRPr="00A12BA3">
        <w:rPr>
          <w:sz w:val="28"/>
          <w:szCs w:val="28"/>
        </w:rPr>
        <w:t xml:space="preserve"> организацией и качеством оказания медицинских услуг. </w:t>
      </w:r>
    </w:p>
    <w:p w:rsidR="0064767B" w:rsidRPr="00A12BA3" w:rsidRDefault="0064767B" w:rsidP="0064767B">
      <w:pPr>
        <w:pStyle w:val="a8"/>
        <w:ind w:firstLine="709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lastRenderedPageBreak/>
        <w:t>В области образования:</w:t>
      </w:r>
    </w:p>
    <w:p w:rsidR="0064767B" w:rsidRPr="00A12BA3" w:rsidRDefault="0064767B" w:rsidP="0064767B">
      <w:pPr>
        <w:pStyle w:val="a8"/>
        <w:ind w:firstLine="709"/>
        <w:rPr>
          <w:sz w:val="28"/>
          <w:szCs w:val="28"/>
        </w:rPr>
      </w:pPr>
      <w:r w:rsidRPr="00A12BA3">
        <w:rPr>
          <w:i/>
          <w:sz w:val="28"/>
          <w:szCs w:val="28"/>
        </w:rPr>
        <w:t xml:space="preserve">Цель: </w:t>
      </w:r>
      <w:r w:rsidRPr="00A12BA3">
        <w:rPr>
          <w:sz w:val="28"/>
          <w:szCs w:val="28"/>
        </w:rPr>
        <w:t xml:space="preserve">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личности, общества и государства. </w:t>
      </w:r>
    </w:p>
    <w:p w:rsidR="0064767B" w:rsidRPr="00A12BA3" w:rsidRDefault="0064767B" w:rsidP="0064767B">
      <w:pPr>
        <w:pStyle w:val="a8"/>
        <w:ind w:firstLine="709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64767B">
      <w:pPr>
        <w:pStyle w:val="a8"/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1. Сохранение сети общеобразовательных учреждений и детских дошкольных</w:t>
      </w:r>
      <w:r w:rsidR="00A12BA3">
        <w:rPr>
          <w:sz w:val="28"/>
          <w:szCs w:val="28"/>
        </w:rPr>
        <w:t xml:space="preserve"> </w:t>
      </w:r>
      <w:r w:rsidRPr="00A12BA3">
        <w:rPr>
          <w:sz w:val="28"/>
          <w:szCs w:val="28"/>
        </w:rPr>
        <w:t>учреждений.</w:t>
      </w:r>
    </w:p>
    <w:p w:rsidR="0064767B" w:rsidRPr="00A12BA3" w:rsidRDefault="0064767B" w:rsidP="0064767B">
      <w:pPr>
        <w:pStyle w:val="a8"/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2. Воспитание патриотизма, гражданственности, повышение нравственности  подрастающего поколения.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3. Развитие семейных форм устройства детей-сирот и детей, оставшихся без попечения родителей.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 xml:space="preserve">4.Формирование эффективной системы профилактики безнадзорности, правонарушений, противодействия распространению алкоголизма, наркотических средств и </w:t>
      </w:r>
      <w:proofErr w:type="spellStart"/>
      <w:r w:rsidRPr="00A12BA3">
        <w:rPr>
          <w:sz w:val="28"/>
          <w:szCs w:val="28"/>
        </w:rPr>
        <w:t>табакокурения</w:t>
      </w:r>
      <w:proofErr w:type="spellEnd"/>
      <w:r w:rsidRPr="00A12BA3">
        <w:rPr>
          <w:sz w:val="28"/>
          <w:szCs w:val="28"/>
        </w:rPr>
        <w:t xml:space="preserve">  </w:t>
      </w:r>
      <w:proofErr w:type="gramStart"/>
      <w:r w:rsidRPr="00A12BA3">
        <w:rPr>
          <w:sz w:val="28"/>
          <w:szCs w:val="28"/>
        </w:rPr>
        <w:t>среди</w:t>
      </w:r>
      <w:proofErr w:type="gramEnd"/>
      <w:r w:rsidRPr="00A12BA3">
        <w:rPr>
          <w:sz w:val="28"/>
          <w:szCs w:val="28"/>
        </w:rPr>
        <w:t xml:space="preserve"> обучающихся.</w:t>
      </w:r>
    </w:p>
    <w:p w:rsidR="0064767B" w:rsidRPr="00A12BA3" w:rsidRDefault="0064767B" w:rsidP="0064767B">
      <w:pPr>
        <w:tabs>
          <w:tab w:val="left" w:pos="851"/>
        </w:tabs>
        <w:ind w:firstLine="709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tabs>
          <w:tab w:val="left" w:pos="851"/>
        </w:tabs>
        <w:ind w:firstLine="709"/>
        <w:jc w:val="both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области культуры:</w:t>
      </w:r>
    </w:p>
    <w:p w:rsidR="0064767B" w:rsidRPr="00A12BA3" w:rsidRDefault="0064767B" w:rsidP="0064767B">
      <w:pPr>
        <w:pStyle w:val="a8"/>
        <w:ind w:firstLine="709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>Цель: с</w:t>
      </w:r>
      <w:r w:rsidRPr="00A12BA3">
        <w:rPr>
          <w:sz w:val="28"/>
          <w:szCs w:val="28"/>
        </w:rPr>
        <w:t>охранение и развитие культурного потенциала села, создание оптимальных материальных и организационных условий для обеспечения населения услугами организаций культуры.</w:t>
      </w:r>
    </w:p>
    <w:p w:rsidR="0064767B" w:rsidRPr="00A12BA3" w:rsidRDefault="0064767B" w:rsidP="0064767B">
      <w:pPr>
        <w:tabs>
          <w:tab w:val="left" w:pos="851"/>
        </w:tabs>
        <w:ind w:firstLine="709"/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1. Повышение интеллектуального и нравственного уровня молодежи.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2. Развитие системы библиотечного обслуживания населения.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3. Сохранение и развитие системы дополнительного образования детей в сфере художественного и музыкального образования.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4. Организация и проведение массовых мероприятий в сфере культуры, участие в районных и  областных конкурсах.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5. Сохранение  и развитие народной культуры и самодеятельного творчества.</w:t>
      </w:r>
    </w:p>
    <w:p w:rsidR="0064767B" w:rsidRPr="00A12BA3" w:rsidRDefault="0064767B" w:rsidP="0064767B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6. Укрепление и модернизация материально-технического оснащения учреждения культуры.</w:t>
      </w:r>
    </w:p>
    <w:p w:rsidR="0064767B" w:rsidRPr="00A12BA3" w:rsidRDefault="0064767B" w:rsidP="0064767B">
      <w:pPr>
        <w:pStyle w:val="a8"/>
        <w:ind w:firstLine="709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pStyle w:val="a8"/>
        <w:ind w:firstLine="709"/>
        <w:jc w:val="both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области физической культуры и спорта:</w:t>
      </w:r>
    </w:p>
    <w:p w:rsidR="0064767B" w:rsidRPr="00A12BA3" w:rsidRDefault="0064767B" w:rsidP="00826CEA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 xml:space="preserve">Цель: </w:t>
      </w:r>
      <w:r w:rsidRPr="00A12BA3">
        <w:rPr>
          <w:sz w:val="28"/>
          <w:szCs w:val="28"/>
        </w:rPr>
        <w:t xml:space="preserve">формирование здорового образа жизни населения, создание оптимальных условий для развития массовой физической культуры и спорта. </w:t>
      </w:r>
    </w:p>
    <w:p w:rsidR="0064767B" w:rsidRPr="00A12BA3" w:rsidRDefault="0064767B" w:rsidP="00826CEA">
      <w:pPr>
        <w:pStyle w:val="a8"/>
        <w:spacing w:after="0"/>
        <w:ind w:left="0" w:firstLine="709"/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826CEA">
      <w:pPr>
        <w:pStyle w:val="31"/>
        <w:rPr>
          <w:sz w:val="28"/>
          <w:szCs w:val="28"/>
        </w:rPr>
      </w:pPr>
      <w:r w:rsidRPr="00A12BA3">
        <w:rPr>
          <w:sz w:val="28"/>
          <w:szCs w:val="28"/>
        </w:rPr>
        <w:t>1. Укрепление и развитие физкультурно-оздоровительных объектов, оснащение их инвентарем и оборудованием.</w:t>
      </w:r>
    </w:p>
    <w:p w:rsidR="0064767B" w:rsidRPr="00A12BA3" w:rsidRDefault="0064767B" w:rsidP="00826CEA">
      <w:pPr>
        <w:ind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 xml:space="preserve">2. Формирование здорового образа жизни через увеличение объема обязательных занятий физической культурой  </w:t>
      </w:r>
      <w:proofErr w:type="gramStart"/>
      <w:r w:rsidRPr="00A12BA3">
        <w:rPr>
          <w:sz w:val="28"/>
          <w:szCs w:val="28"/>
        </w:rPr>
        <w:t>в</w:t>
      </w:r>
      <w:proofErr w:type="gramEnd"/>
      <w:r w:rsidRPr="00A12BA3">
        <w:rPr>
          <w:sz w:val="28"/>
          <w:szCs w:val="28"/>
        </w:rPr>
        <w:t xml:space="preserve"> образовательных учреждений.</w:t>
      </w:r>
    </w:p>
    <w:p w:rsidR="0064767B" w:rsidRPr="00A12BA3" w:rsidRDefault="0064767B" w:rsidP="0064767B">
      <w:pPr>
        <w:numPr>
          <w:ilvl w:val="2"/>
          <w:numId w:val="3"/>
        </w:numPr>
        <w:suppressAutoHyphens/>
        <w:ind w:left="0" w:firstLine="70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Участие в районных и областных спортивных мероприятиях.</w:t>
      </w:r>
    </w:p>
    <w:p w:rsidR="00AC2798" w:rsidRDefault="00AC2798" w:rsidP="0064767B">
      <w:pPr>
        <w:pStyle w:val="31"/>
        <w:rPr>
          <w:b/>
          <w:i/>
          <w:sz w:val="28"/>
          <w:szCs w:val="28"/>
        </w:rPr>
      </w:pPr>
    </w:p>
    <w:p w:rsidR="00AC2798" w:rsidRDefault="00AC2798" w:rsidP="0064767B">
      <w:pPr>
        <w:pStyle w:val="31"/>
        <w:rPr>
          <w:b/>
          <w:i/>
          <w:sz w:val="28"/>
          <w:szCs w:val="28"/>
        </w:rPr>
      </w:pPr>
    </w:p>
    <w:p w:rsidR="0064767B" w:rsidRPr="00A12BA3" w:rsidRDefault="0064767B" w:rsidP="0064767B">
      <w:pPr>
        <w:pStyle w:val="31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lastRenderedPageBreak/>
        <w:t>В области обеспечения законности и правопорядка</w:t>
      </w:r>
    </w:p>
    <w:p w:rsidR="0064767B" w:rsidRPr="00A12BA3" w:rsidRDefault="0064767B" w:rsidP="0064767B">
      <w:pPr>
        <w:pStyle w:val="31"/>
        <w:rPr>
          <w:sz w:val="28"/>
          <w:szCs w:val="28"/>
        </w:rPr>
      </w:pPr>
      <w:r w:rsidRPr="00A12BA3">
        <w:rPr>
          <w:sz w:val="28"/>
          <w:szCs w:val="28"/>
        </w:rPr>
        <w:t>Цель:  повышение уровня безопасности населения, усиление законных прав и интересов граждан, обеспечение правопорядка на территории Веселовского сельсовета.</w:t>
      </w:r>
    </w:p>
    <w:p w:rsidR="0064767B" w:rsidRPr="00A12BA3" w:rsidRDefault="0064767B" w:rsidP="0064767B">
      <w:pPr>
        <w:pStyle w:val="31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64767B">
      <w:pPr>
        <w:pStyle w:val="31"/>
        <w:numPr>
          <w:ilvl w:val="0"/>
          <w:numId w:val="6"/>
        </w:numPr>
        <w:tabs>
          <w:tab w:val="clear" w:pos="1503"/>
          <w:tab w:val="num" w:pos="993"/>
        </w:tabs>
        <w:ind w:left="993" w:hanging="284"/>
        <w:rPr>
          <w:sz w:val="28"/>
          <w:szCs w:val="28"/>
        </w:rPr>
      </w:pPr>
      <w:r w:rsidRPr="00A12BA3">
        <w:rPr>
          <w:sz w:val="28"/>
          <w:szCs w:val="28"/>
        </w:rPr>
        <w:t xml:space="preserve"> Проведение целевых мероприятий в соответствии с комплексными планами «Подросток» и «Семья» по предупреждению преступности среди несовершеннолетних, распространению наркомании и пьянства.</w:t>
      </w:r>
    </w:p>
    <w:p w:rsidR="0064767B" w:rsidRPr="00A12BA3" w:rsidRDefault="0064767B" w:rsidP="0064767B">
      <w:pPr>
        <w:pStyle w:val="31"/>
        <w:numPr>
          <w:ilvl w:val="0"/>
          <w:numId w:val="6"/>
        </w:numPr>
        <w:tabs>
          <w:tab w:val="clear" w:pos="1503"/>
        </w:tabs>
        <w:ind w:left="993" w:hanging="284"/>
        <w:rPr>
          <w:sz w:val="28"/>
          <w:szCs w:val="28"/>
        </w:rPr>
      </w:pPr>
      <w:r w:rsidRPr="00A12BA3">
        <w:rPr>
          <w:sz w:val="28"/>
          <w:szCs w:val="28"/>
        </w:rPr>
        <w:t>Реализация мер по усилению охраны системы жизнеобеспечения поселения, по противодействию терроризму и экстремизму.</w:t>
      </w:r>
    </w:p>
    <w:p w:rsidR="0064767B" w:rsidRPr="00A12BA3" w:rsidRDefault="0064767B" w:rsidP="0064767B">
      <w:pPr>
        <w:pStyle w:val="31"/>
        <w:numPr>
          <w:ilvl w:val="0"/>
          <w:numId w:val="6"/>
        </w:numPr>
        <w:tabs>
          <w:tab w:val="clear" w:pos="1503"/>
          <w:tab w:val="num" w:pos="993"/>
        </w:tabs>
        <w:ind w:left="993" w:hanging="284"/>
        <w:rPr>
          <w:sz w:val="28"/>
          <w:szCs w:val="28"/>
        </w:rPr>
      </w:pPr>
      <w:r w:rsidRPr="00A12BA3">
        <w:rPr>
          <w:sz w:val="28"/>
          <w:szCs w:val="28"/>
        </w:rPr>
        <w:t xml:space="preserve"> Реализация мероприятий по гражданской обороне, защите населения и территорий поселения от чрезвычайных ситуаций природного и техногенного характера.</w:t>
      </w:r>
    </w:p>
    <w:p w:rsidR="0064767B" w:rsidRPr="00A12BA3" w:rsidRDefault="0064767B" w:rsidP="0064767B">
      <w:pPr>
        <w:pStyle w:val="31"/>
        <w:numPr>
          <w:ilvl w:val="0"/>
          <w:numId w:val="6"/>
        </w:numPr>
        <w:tabs>
          <w:tab w:val="clear" w:pos="1503"/>
          <w:tab w:val="num" w:pos="993"/>
        </w:tabs>
        <w:ind w:hanging="794"/>
        <w:rPr>
          <w:sz w:val="28"/>
          <w:szCs w:val="28"/>
        </w:rPr>
      </w:pPr>
      <w:r w:rsidRPr="00A12BA3">
        <w:rPr>
          <w:sz w:val="28"/>
          <w:szCs w:val="28"/>
        </w:rPr>
        <w:t>Обеспечение первичных мер пожарной безопасности в границах поселения.</w:t>
      </w:r>
    </w:p>
    <w:p w:rsidR="0064767B" w:rsidRPr="00A12BA3" w:rsidRDefault="0064767B" w:rsidP="0064767B">
      <w:pPr>
        <w:pStyle w:val="31"/>
        <w:rPr>
          <w:b/>
          <w:i/>
          <w:sz w:val="28"/>
          <w:szCs w:val="28"/>
        </w:rPr>
      </w:pPr>
    </w:p>
    <w:p w:rsidR="0064767B" w:rsidRPr="00A12BA3" w:rsidRDefault="0064767B" w:rsidP="0064767B">
      <w:pPr>
        <w:pStyle w:val="31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области информации</w:t>
      </w:r>
    </w:p>
    <w:p w:rsidR="0064767B" w:rsidRPr="00A12BA3" w:rsidRDefault="0064767B" w:rsidP="0064767B">
      <w:pPr>
        <w:pStyle w:val="31"/>
        <w:rPr>
          <w:sz w:val="28"/>
          <w:szCs w:val="28"/>
        </w:rPr>
      </w:pPr>
      <w:r w:rsidRPr="00A12BA3">
        <w:rPr>
          <w:sz w:val="28"/>
          <w:szCs w:val="28"/>
        </w:rPr>
        <w:t>Цель – информирование жителей села об общественно-политической жизни в селе, по подготовке и принятию управленческих решений, доведение до общественности социально-экономических последствий принятых решений и предпринятых действий;</w:t>
      </w:r>
    </w:p>
    <w:p w:rsidR="0064767B" w:rsidRPr="00A12BA3" w:rsidRDefault="0064767B" w:rsidP="0064767B">
      <w:pPr>
        <w:pStyle w:val="31"/>
        <w:rPr>
          <w:sz w:val="28"/>
          <w:szCs w:val="28"/>
        </w:rPr>
      </w:pPr>
      <w:r w:rsidRPr="00A12BA3">
        <w:rPr>
          <w:sz w:val="28"/>
          <w:szCs w:val="28"/>
        </w:rPr>
        <w:t>Задачи:</w:t>
      </w:r>
    </w:p>
    <w:p w:rsidR="0064767B" w:rsidRPr="00A12BA3" w:rsidRDefault="0064767B" w:rsidP="0064767B">
      <w:pPr>
        <w:pStyle w:val="31"/>
        <w:rPr>
          <w:sz w:val="28"/>
          <w:szCs w:val="28"/>
        </w:rPr>
      </w:pPr>
      <w:r w:rsidRPr="00A12BA3">
        <w:rPr>
          <w:sz w:val="28"/>
          <w:szCs w:val="28"/>
        </w:rPr>
        <w:t>- организация планомерной и системной работы с населением села посредством периодического печатного издания «Бюллетень органов местного самоуправления Веселовского сельсовета», районной газете «</w:t>
      </w:r>
      <w:proofErr w:type="spellStart"/>
      <w:r w:rsidRPr="00A12BA3">
        <w:rPr>
          <w:sz w:val="28"/>
          <w:szCs w:val="28"/>
        </w:rPr>
        <w:t>Краснозерская</w:t>
      </w:r>
      <w:proofErr w:type="spellEnd"/>
      <w:r w:rsidRPr="00A12BA3">
        <w:rPr>
          <w:sz w:val="28"/>
          <w:szCs w:val="28"/>
        </w:rPr>
        <w:t xml:space="preserve"> Новь», размещения информации на официальном сайте администрации Веселовского сельсовета Краснозерского района в сети Интернет. </w:t>
      </w:r>
    </w:p>
    <w:p w:rsidR="0064767B" w:rsidRPr="00A12BA3" w:rsidRDefault="0064767B" w:rsidP="0064767B">
      <w:pPr>
        <w:pStyle w:val="a8"/>
        <w:ind w:firstLine="709"/>
        <w:rPr>
          <w:b/>
          <w:i/>
          <w:sz w:val="28"/>
          <w:szCs w:val="28"/>
        </w:rPr>
      </w:pPr>
    </w:p>
    <w:p w:rsidR="0064767B" w:rsidRPr="00A12BA3" w:rsidRDefault="0064767B" w:rsidP="00826CEA">
      <w:pPr>
        <w:pStyle w:val="a8"/>
        <w:spacing w:after="0"/>
        <w:ind w:left="0" w:firstLine="709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области муниципальных финансов:</w:t>
      </w:r>
    </w:p>
    <w:p w:rsidR="0064767B" w:rsidRPr="00A12BA3" w:rsidRDefault="0064767B" w:rsidP="00826CEA">
      <w:pPr>
        <w:pStyle w:val="a8"/>
        <w:spacing w:after="0"/>
        <w:ind w:left="0" w:firstLine="709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Цели:</w:t>
      </w:r>
    </w:p>
    <w:p w:rsidR="0064767B" w:rsidRPr="00A12BA3" w:rsidRDefault="0064767B" w:rsidP="00826CEA">
      <w:pPr>
        <w:pStyle w:val="a8"/>
        <w:spacing w:after="0"/>
        <w:ind w:left="0" w:firstLine="709"/>
        <w:rPr>
          <w:sz w:val="28"/>
          <w:szCs w:val="28"/>
        </w:rPr>
      </w:pPr>
      <w:r w:rsidRPr="00A12BA3">
        <w:rPr>
          <w:sz w:val="28"/>
          <w:szCs w:val="28"/>
        </w:rPr>
        <w:t>1. Обеспечение роста собственных доходов бюджета поселения.</w:t>
      </w:r>
    </w:p>
    <w:p w:rsidR="0064767B" w:rsidRPr="00A12BA3" w:rsidRDefault="0064767B" w:rsidP="00826CEA">
      <w:pPr>
        <w:pStyle w:val="a8"/>
        <w:spacing w:after="0"/>
        <w:ind w:left="0" w:firstLine="709"/>
        <w:rPr>
          <w:sz w:val="28"/>
          <w:szCs w:val="28"/>
        </w:rPr>
      </w:pPr>
      <w:r w:rsidRPr="00A12BA3">
        <w:rPr>
          <w:sz w:val="28"/>
          <w:szCs w:val="28"/>
        </w:rPr>
        <w:t xml:space="preserve">2. Повышение эффективности расходования бюджетных средств. </w:t>
      </w:r>
    </w:p>
    <w:p w:rsidR="0064767B" w:rsidRPr="00A12BA3" w:rsidRDefault="0064767B" w:rsidP="00826CEA">
      <w:pPr>
        <w:pStyle w:val="a8"/>
        <w:spacing w:after="0"/>
        <w:ind w:left="0" w:firstLine="709"/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826CEA">
      <w:pPr>
        <w:pStyle w:val="a8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1. Создание условий для повышения налогового потенциала территории.</w:t>
      </w:r>
    </w:p>
    <w:p w:rsidR="0064767B" w:rsidRPr="00A12BA3" w:rsidRDefault="0064767B" w:rsidP="00826CEA">
      <w:pPr>
        <w:pStyle w:val="a8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2. Разработка и осуществление комплекса мероприятий по увеличению собираемости налогов, поступающих в бюджет Веселовского сельсовета.</w:t>
      </w:r>
    </w:p>
    <w:p w:rsidR="0064767B" w:rsidRPr="00A12BA3" w:rsidRDefault="0064767B" w:rsidP="00826CEA">
      <w:pPr>
        <w:pStyle w:val="a8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3. Увеличение неналоговых доходов бюджета за счет повышения эффективности использования муниципального имущества.</w:t>
      </w:r>
    </w:p>
    <w:p w:rsidR="0064767B" w:rsidRPr="00A12BA3" w:rsidRDefault="0064767B" w:rsidP="00826CEA">
      <w:pPr>
        <w:pStyle w:val="a8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</w:p>
    <w:p w:rsidR="0064767B" w:rsidRPr="00A12BA3" w:rsidRDefault="0064767B" w:rsidP="0064767B">
      <w:pPr>
        <w:pStyle w:val="a8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5. Совершенствование среднесрочного планирования.</w:t>
      </w:r>
    </w:p>
    <w:p w:rsidR="00AC2798" w:rsidRDefault="00AC2798" w:rsidP="0064767B">
      <w:pPr>
        <w:pStyle w:val="a8"/>
        <w:ind w:firstLine="709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pStyle w:val="a8"/>
        <w:ind w:firstLine="709"/>
        <w:jc w:val="both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lastRenderedPageBreak/>
        <w:t>В области управления и использования муниципального имущества и земель:</w:t>
      </w:r>
    </w:p>
    <w:p w:rsidR="0064767B" w:rsidRPr="00A12BA3" w:rsidRDefault="0064767B" w:rsidP="00826CEA">
      <w:pPr>
        <w:pStyle w:val="a8"/>
        <w:spacing w:after="0"/>
        <w:ind w:left="284" w:firstLine="709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>Цель</w:t>
      </w:r>
      <w:r w:rsidRPr="00A12BA3">
        <w:rPr>
          <w:sz w:val="28"/>
          <w:szCs w:val="28"/>
        </w:rPr>
        <w:t>: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значения.</w:t>
      </w:r>
    </w:p>
    <w:p w:rsidR="0064767B" w:rsidRPr="00A12BA3" w:rsidRDefault="0064767B" w:rsidP="00826CEA">
      <w:pPr>
        <w:pStyle w:val="a8"/>
        <w:tabs>
          <w:tab w:val="left" w:pos="5850"/>
        </w:tabs>
        <w:spacing w:after="0"/>
        <w:ind w:left="284" w:firstLine="709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  <w:r w:rsidRPr="00A12BA3">
        <w:rPr>
          <w:i/>
          <w:sz w:val="28"/>
          <w:szCs w:val="28"/>
        </w:rPr>
        <w:tab/>
      </w:r>
    </w:p>
    <w:p w:rsidR="0064767B" w:rsidRPr="00A12BA3" w:rsidRDefault="0064767B" w:rsidP="00826CEA">
      <w:pPr>
        <w:pStyle w:val="a8"/>
        <w:spacing w:after="0"/>
        <w:ind w:left="284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 xml:space="preserve">1. Проведение работы по </w:t>
      </w:r>
      <w:proofErr w:type="gramStart"/>
      <w:r w:rsidRPr="00A12BA3">
        <w:rPr>
          <w:sz w:val="28"/>
          <w:szCs w:val="28"/>
        </w:rPr>
        <w:t>контролю за</w:t>
      </w:r>
      <w:proofErr w:type="gramEnd"/>
      <w:r w:rsidRPr="00A12BA3">
        <w:rPr>
          <w:sz w:val="28"/>
          <w:szCs w:val="28"/>
        </w:rPr>
        <w:t xml:space="preserve"> изменением собственников жилья, выявление потенциальных бесхозяйных объектов. </w:t>
      </w:r>
    </w:p>
    <w:p w:rsidR="0064767B" w:rsidRPr="00A12BA3" w:rsidRDefault="0064767B" w:rsidP="00826CEA">
      <w:pPr>
        <w:pStyle w:val="a8"/>
        <w:tabs>
          <w:tab w:val="left" w:pos="993"/>
        </w:tabs>
        <w:spacing w:after="0"/>
        <w:ind w:left="284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</w:p>
    <w:p w:rsidR="0064767B" w:rsidRPr="00A12BA3" w:rsidRDefault="0064767B" w:rsidP="00826CEA">
      <w:pPr>
        <w:pStyle w:val="a8"/>
        <w:spacing w:after="0"/>
        <w:ind w:left="284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3. Активизация работы по сбору арендной платы, погашению образовавшейся задолженности за использование земель.</w:t>
      </w:r>
    </w:p>
    <w:p w:rsidR="00826CEA" w:rsidRPr="00A12BA3" w:rsidRDefault="00826CEA" w:rsidP="0064767B">
      <w:pPr>
        <w:pStyle w:val="a8"/>
        <w:ind w:firstLine="709"/>
        <w:rPr>
          <w:b/>
          <w:i/>
          <w:sz w:val="28"/>
          <w:szCs w:val="28"/>
        </w:rPr>
      </w:pPr>
    </w:p>
    <w:p w:rsidR="0064767B" w:rsidRPr="00A12BA3" w:rsidRDefault="0064767B" w:rsidP="0064767B">
      <w:pPr>
        <w:pStyle w:val="a8"/>
        <w:ind w:firstLine="709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сельском хозяйстве</w:t>
      </w:r>
    </w:p>
    <w:p w:rsidR="0064767B" w:rsidRPr="00A12BA3" w:rsidRDefault="0064767B" w:rsidP="0064767B">
      <w:pPr>
        <w:pStyle w:val="a8"/>
        <w:ind w:firstLine="709"/>
        <w:rPr>
          <w:sz w:val="28"/>
          <w:szCs w:val="28"/>
        </w:rPr>
      </w:pPr>
      <w:r w:rsidRPr="00A12BA3">
        <w:rPr>
          <w:i/>
          <w:sz w:val="28"/>
          <w:szCs w:val="28"/>
        </w:rPr>
        <w:t xml:space="preserve">Цель: </w:t>
      </w:r>
      <w:r w:rsidRPr="00A12BA3">
        <w:rPr>
          <w:sz w:val="28"/>
          <w:szCs w:val="28"/>
        </w:rPr>
        <w:t>содействие  развитию личных подсобных  и крестьянских (фермерских) хозяйств, как одного из источников поступления сырья и продовольствия на рынок и обеспечения занятости на селе.</w:t>
      </w:r>
    </w:p>
    <w:p w:rsidR="0064767B" w:rsidRPr="00A12BA3" w:rsidRDefault="0064767B" w:rsidP="0064767B">
      <w:pPr>
        <w:pStyle w:val="a8"/>
        <w:ind w:firstLine="709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64767B">
      <w:pPr>
        <w:pStyle w:val="a8"/>
        <w:ind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- оказание консультативной помощи в вопросах кредитования личных подсобных и крестьянских (фермерских) хозяйств.</w:t>
      </w:r>
    </w:p>
    <w:p w:rsidR="0064767B" w:rsidRPr="00A12BA3" w:rsidRDefault="0064767B" w:rsidP="0064767B">
      <w:pPr>
        <w:pStyle w:val="a8"/>
        <w:ind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- организация обеспечения личных подсобных и крестьянских (фермерских) хозяйств молодняком скота и птицы, семенным материалом, оказание зооветеринарных, агрономических и других видов услуг.</w:t>
      </w:r>
    </w:p>
    <w:p w:rsidR="0064767B" w:rsidRPr="00A12BA3" w:rsidRDefault="0064767B" w:rsidP="0064767B">
      <w:pPr>
        <w:pStyle w:val="a8"/>
        <w:ind w:firstLine="709"/>
        <w:rPr>
          <w:sz w:val="28"/>
          <w:szCs w:val="28"/>
        </w:rPr>
      </w:pPr>
      <w:r w:rsidRPr="00A12BA3">
        <w:rPr>
          <w:sz w:val="28"/>
          <w:szCs w:val="28"/>
        </w:rPr>
        <w:t>- совершенствование системы закупок по личным подсобным хозяйствам.</w:t>
      </w:r>
    </w:p>
    <w:p w:rsidR="0064767B" w:rsidRPr="00A12BA3" w:rsidRDefault="0064767B" w:rsidP="0064767B">
      <w:pPr>
        <w:ind w:firstLine="720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ind w:firstLine="720"/>
        <w:jc w:val="both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малом предпринимательстве</w:t>
      </w:r>
    </w:p>
    <w:p w:rsidR="0064767B" w:rsidRPr="00A12BA3" w:rsidRDefault="0064767B" w:rsidP="0064767B">
      <w:pPr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ab/>
        <w:t xml:space="preserve">Цель: </w:t>
      </w:r>
      <w:r w:rsidRPr="00A12BA3">
        <w:rPr>
          <w:sz w:val="28"/>
          <w:szCs w:val="28"/>
        </w:rPr>
        <w:t xml:space="preserve">создание благоприятных условий для развития малого предпринимательства, увеличения на его основе налоговых доходов бюджета муниципального образования, повышение занятости. </w:t>
      </w:r>
    </w:p>
    <w:p w:rsidR="0064767B" w:rsidRPr="00A12BA3" w:rsidRDefault="0064767B" w:rsidP="0064767B">
      <w:pPr>
        <w:tabs>
          <w:tab w:val="left" w:pos="-3600"/>
          <w:tab w:val="left" w:pos="0"/>
        </w:tabs>
        <w:ind w:firstLine="720"/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64767B">
      <w:pPr>
        <w:numPr>
          <w:ilvl w:val="0"/>
          <w:numId w:val="4"/>
        </w:numPr>
        <w:tabs>
          <w:tab w:val="left" w:pos="5763"/>
        </w:tabs>
        <w:suppressAutoHyphens/>
        <w:jc w:val="both"/>
        <w:rPr>
          <w:sz w:val="28"/>
          <w:szCs w:val="28"/>
        </w:rPr>
      </w:pPr>
      <w:r w:rsidRPr="00A12BA3">
        <w:rPr>
          <w:sz w:val="28"/>
          <w:szCs w:val="28"/>
        </w:rPr>
        <w:t>Оказание поддержки развитию субъектов малого предпринимательства.</w:t>
      </w:r>
    </w:p>
    <w:p w:rsidR="0064767B" w:rsidRPr="00A12BA3" w:rsidRDefault="0064767B" w:rsidP="0064767B">
      <w:pPr>
        <w:numPr>
          <w:ilvl w:val="0"/>
          <w:numId w:val="4"/>
        </w:numPr>
        <w:tabs>
          <w:tab w:val="left" w:pos="5763"/>
        </w:tabs>
        <w:suppressAutoHyphens/>
        <w:jc w:val="both"/>
        <w:rPr>
          <w:sz w:val="28"/>
          <w:szCs w:val="28"/>
        </w:rPr>
      </w:pPr>
      <w:r w:rsidRPr="00A12BA3">
        <w:rPr>
          <w:sz w:val="28"/>
          <w:szCs w:val="28"/>
        </w:rPr>
        <w:t>Оказание содействия развитию системы кредитования малого бизнеса.</w:t>
      </w:r>
    </w:p>
    <w:p w:rsidR="0064767B" w:rsidRPr="00A12BA3" w:rsidRDefault="0064767B" w:rsidP="0064767B">
      <w:pPr>
        <w:pStyle w:val="31"/>
        <w:numPr>
          <w:ilvl w:val="0"/>
          <w:numId w:val="4"/>
        </w:numPr>
        <w:rPr>
          <w:sz w:val="28"/>
          <w:szCs w:val="28"/>
        </w:rPr>
      </w:pPr>
      <w:r w:rsidRPr="00A12BA3">
        <w:rPr>
          <w:sz w:val="28"/>
          <w:szCs w:val="28"/>
        </w:rPr>
        <w:t>Продвижение продукции малых предприятий на новые рынки, путем участия их в выставках и ярмарках, «Днях предпринимателя».</w:t>
      </w:r>
    </w:p>
    <w:p w:rsidR="0064767B" w:rsidRPr="00A12BA3" w:rsidRDefault="0064767B" w:rsidP="0064767B">
      <w:pPr>
        <w:pStyle w:val="21"/>
        <w:tabs>
          <w:tab w:val="left" w:pos="360"/>
        </w:tabs>
        <w:rPr>
          <w:i/>
          <w:iCs/>
          <w:sz w:val="28"/>
          <w:szCs w:val="28"/>
        </w:rPr>
      </w:pPr>
    </w:p>
    <w:p w:rsidR="0064767B" w:rsidRPr="00A12BA3" w:rsidRDefault="0064767B" w:rsidP="0064767B">
      <w:pPr>
        <w:pStyle w:val="21"/>
        <w:tabs>
          <w:tab w:val="left" w:pos="360"/>
        </w:tabs>
        <w:rPr>
          <w:b/>
          <w:i/>
          <w:iCs/>
          <w:sz w:val="28"/>
          <w:szCs w:val="28"/>
        </w:rPr>
      </w:pPr>
      <w:r w:rsidRPr="00A12BA3">
        <w:rPr>
          <w:i/>
          <w:iCs/>
          <w:sz w:val="28"/>
          <w:szCs w:val="28"/>
        </w:rPr>
        <w:t xml:space="preserve"> </w:t>
      </w:r>
      <w:r w:rsidRPr="00A12BA3">
        <w:rPr>
          <w:b/>
          <w:i/>
          <w:iCs/>
          <w:sz w:val="28"/>
          <w:szCs w:val="28"/>
        </w:rPr>
        <w:t xml:space="preserve">В области ЖКХ </w:t>
      </w:r>
    </w:p>
    <w:p w:rsidR="0064767B" w:rsidRPr="00A12BA3" w:rsidRDefault="0064767B" w:rsidP="0064767B">
      <w:pPr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ab/>
        <w:t xml:space="preserve">Цели: </w:t>
      </w:r>
    </w:p>
    <w:p w:rsidR="0064767B" w:rsidRPr="00A12BA3" w:rsidRDefault="0064767B" w:rsidP="0064767B">
      <w:pPr>
        <w:jc w:val="both"/>
        <w:rPr>
          <w:sz w:val="28"/>
          <w:szCs w:val="28"/>
        </w:rPr>
      </w:pPr>
      <w:r w:rsidRPr="00A12BA3">
        <w:rPr>
          <w:sz w:val="28"/>
          <w:szCs w:val="28"/>
        </w:rPr>
        <w:t>1. Достижение высокого уровня надежности и устойчивости функционирования жилищно-коммунального комплекса поселения.</w:t>
      </w:r>
    </w:p>
    <w:p w:rsidR="0064767B" w:rsidRPr="00A12BA3" w:rsidRDefault="0064767B" w:rsidP="0064767B">
      <w:pPr>
        <w:pStyle w:val="a8"/>
        <w:jc w:val="both"/>
        <w:rPr>
          <w:sz w:val="28"/>
          <w:szCs w:val="28"/>
        </w:rPr>
      </w:pPr>
      <w:r w:rsidRPr="00A12BA3">
        <w:rPr>
          <w:sz w:val="28"/>
          <w:szCs w:val="28"/>
        </w:rPr>
        <w:lastRenderedPageBreak/>
        <w:t>2. Улучшение качества предоставляемых жилищно-коммунальных услуг при одновременной оптимизации затрат на их предоставление.</w:t>
      </w:r>
    </w:p>
    <w:p w:rsidR="0064767B" w:rsidRPr="00A12BA3" w:rsidRDefault="0064767B" w:rsidP="0064767B">
      <w:pPr>
        <w:pStyle w:val="a8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3. Повышение эффективности использования топливно-энергетических ресурсов.</w:t>
      </w:r>
    </w:p>
    <w:p w:rsidR="0064767B" w:rsidRPr="00A12BA3" w:rsidRDefault="0064767B" w:rsidP="0064767B">
      <w:pPr>
        <w:tabs>
          <w:tab w:val="left" w:pos="-3600"/>
          <w:tab w:val="left" w:pos="0"/>
        </w:tabs>
        <w:ind w:firstLine="720"/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A12BA3">
      <w:pPr>
        <w:ind w:left="567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1. Проведение финансового оздоровления жилищно-коммунальных предприятий.</w:t>
      </w:r>
    </w:p>
    <w:p w:rsidR="0064767B" w:rsidRPr="00A12BA3" w:rsidRDefault="0064767B" w:rsidP="00A12BA3">
      <w:pPr>
        <w:pStyle w:val="a8"/>
        <w:ind w:left="567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2. Анализ потребления энергоресурсов организациями, финансируемыми из бюджета сельсовета, выявление и устранение очагов нерационального использования энергоресурсов.</w:t>
      </w:r>
    </w:p>
    <w:p w:rsidR="0064767B" w:rsidRPr="00A12BA3" w:rsidRDefault="0064767B" w:rsidP="00A12BA3">
      <w:pPr>
        <w:pStyle w:val="a8"/>
        <w:ind w:left="567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3. Повышение эффективности использования средств населения и бюджетных средств за оказание жилищно-коммунальных услуг.</w:t>
      </w:r>
    </w:p>
    <w:p w:rsidR="0064767B" w:rsidRPr="00A12BA3" w:rsidRDefault="0064767B" w:rsidP="0064767B">
      <w:pPr>
        <w:pStyle w:val="a8"/>
        <w:numPr>
          <w:ilvl w:val="2"/>
          <w:numId w:val="8"/>
        </w:numPr>
        <w:tabs>
          <w:tab w:val="clear" w:pos="1440"/>
          <w:tab w:val="num" w:pos="993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Ремонт  водопроводных сетей.</w:t>
      </w:r>
    </w:p>
    <w:p w:rsidR="0064767B" w:rsidRPr="00A12BA3" w:rsidRDefault="0064767B" w:rsidP="0064767B">
      <w:pPr>
        <w:ind w:firstLine="709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ind w:firstLine="709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ind w:firstLine="709"/>
        <w:jc w:val="both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 xml:space="preserve">В области дорожного хозяйства </w:t>
      </w:r>
    </w:p>
    <w:p w:rsidR="0064767B" w:rsidRPr="00A12BA3" w:rsidRDefault="0064767B" w:rsidP="0064767B">
      <w:pPr>
        <w:ind w:firstLine="709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 xml:space="preserve">Цель: </w:t>
      </w:r>
      <w:r w:rsidRPr="00A12BA3">
        <w:rPr>
          <w:sz w:val="28"/>
          <w:szCs w:val="28"/>
        </w:rPr>
        <w:t xml:space="preserve"> повышение доступности транспортных услуг.</w:t>
      </w:r>
    </w:p>
    <w:p w:rsidR="0064767B" w:rsidRPr="00A12BA3" w:rsidRDefault="0064767B" w:rsidP="0064767B">
      <w:pPr>
        <w:ind w:firstLine="709"/>
        <w:jc w:val="both"/>
        <w:rPr>
          <w:i/>
          <w:sz w:val="28"/>
          <w:szCs w:val="28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64767B">
      <w:pPr>
        <w:numPr>
          <w:ilvl w:val="2"/>
          <w:numId w:val="7"/>
        </w:numPr>
        <w:tabs>
          <w:tab w:val="left" w:pos="1909"/>
        </w:tabs>
        <w:suppressAutoHyphens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Эффективное использование дорожного фонда.</w:t>
      </w:r>
    </w:p>
    <w:p w:rsidR="0064767B" w:rsidRPr="00A12BA3" w:rsidRDefault="0064767B" w:rsidP="0064767B">
      <w:pPr>
        <w:numPr>
          <w:ilvl w:val="2"/>
          <w:numId w:val="7"/>
        </w:numPr>
        <w:tabs>
          <w:tab w:val="left" w:pos="1909"/>
        </w:tabs>
        <w:suppressAutoHyphens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Содержание автомобильных дорог общего пользования в границах  населенных пунктов поселения</w:t>
      </w:r>
      <w:proofErr w:type="gramStart"/>
      <w:r w:rsidRPr="00A12BA3">
        <w:rPr>
          <w:sz w:val="28"/>
          <w:szCs w:val="28"/>
        </w:rPr>
        <w:t xml:space="preserve"> .</w:t>
      </w:r>
      <w:proofErr w:type="gramEnd"/>
      <w:r w:rsidRPr="00A12BA3">
        <w:rPr>
          <w:sz w:val="28"/>
          <w:szCs w:val="28"/>
        </w:rPr>
        <w:t xml:space="preserve"> Поддержание в рабочем состоянии дорожной сети.</w:t>
      </w:r>
    </w:p>
    <w:p w:rsidR="0064767B" w:rsidRPr="00A12BA3" w:rsidRDefault="0064767B" w:rsidP="0064767B">
      <w:pPr>
        <w:numPr>
          <w:ilvl w:val="2"/>
          <w:numId w:val="7"/>
        </w:numPr>
        <w:tabs>
          <w:tab w:val="left" w:pos="1909"/>
        </w:tabs>
        <w:suppressAutoHyphens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Продолжить  ремонт уличной дорожной сети в селе Веселовское</w:t>
      </w:r>
      <w:proofErr w:type="gramStart"/>
      <w:r w:rsidRPr="00A12BA3">
        <w:rPr>
          <w:sz w:val="28"/>
          <w:szCs w:val="28"/>
        </w:rPr>
        <w:t>..</w:t>
      </w:r>
      <w:proofErr w:type="gramEnd"/>
    </w:p>
    <w:p w:rsidR="00826CEA" w:rsidRPr="00A12BA3" w:rsidRDefault="00826CEA" w:rsidP="0064767B">
      <w:pPr>
        <w:pStyle w:val="a8"/>
        <w:ind w:firstLine="709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pStyle w:val="a8"/>
        <w:spacing w:after="0"/>
        <w:ind w:left="0" w:firstLine="709"/>
        <w:jc w:val="both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области потребительского рынка</w:t>
      </w:r>
    </w:p>
    <w:p w:rsidR="0064767B" w:rsidRPr="00A12BA3" w:rsidRDefault="0064767B" w:rsidP="0064767B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 xml:space="preserve">Цель: </w:t>
      </w:r>
      <w:r w:rsidRPr="00A12BA3">
        <w:rPr>
          <w:sz w:val="28"/>
          <w:szCs w:val="28"/>
        </w:rPr>
        <w:t xml:space="preserve"> удовлетворение покупательского спроса населения в качественных товарах и услугах.</w:t>
      </w:r>
    </w:p>
    <w:p w:rsidR="0064767B" w:rsidRPr="00A12BA3" w:rsidRDefault="0064767B" w:rsidP="0064767B">
      <w:pPr>
        <w:pStyle w:val="a8"/>
        <w:spacing w:after="0"/>
        <w:ind w:left="0" w:firstLine="709"/>
        <w:jc w:val="both"/>
        <w:rPr>
          <w:i/>
          <w:sz w:val="28"/>
          <w:szCs w:val="28"/>
          <w:u w:val="single"/>
        </w:rPr>
      </w:pPr>
      <w:r w:rsidRPr="00A12BA3">
        <w:rPr>
          <w:i/>
          <w:sz w:val="28"/>
          <w:szCs w:val="28"/>
        </w:rPr>
        <w:t>Задачи:</w:t>
      </w:r>
    </w:p>
    <w:p w:rsidR="0064767B" w:rsidRPr="00A12BA3" w:rsidRDefault="0064767B" w:rsidP="0064767B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1. Развитие стационарной торговли за счет открытия новых магазинов, павильонов в селах.</w:t>
      </w:r>
    </w:p>
    <w:p w:rsidR="0064767B" w:rsidRPr="00A12BA3" w:rsidRDefault="0064767B" w:rsidP="0064767B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2. Возрождение бытового обслуживания в селе, улучшение качества предоставляемых услуг.</w:t>
      </w:r>
    </w:p>
    <w:p w:rsidR="0064767B" w:rsidRPr="00A12BA3" w:rsidRDefault="0064767B" w:rsidP="0064767B">
      <w:pPr>
        <w:ind w:firstLine="709"/>
        <w:jc w:val="both"/>
        <w:rPr>
          <w:b/>
          <w:i/>
          <w:sz w:val="28"/>
          <w:szCs w:val="28"/>
        </w:rPr>
      </w:pPr>
    </w:p>
    <w:p w:rsidR="0064767B" w:rsidRPr="00A12BA3" w:rsidRDefault="0064767B" w:rsidP="0064767B">
      <w:pPr>
        <w:ind w:firstLine="709"/>
        <w:jc w:val="both"/>
        <w:rPr>
          <w:b/>
          <w:i/>
          <w:sz w:val="28"/>
          <w:szCs w:val="28"/>
        </w:rPr>
      </w:pPr>
      <w:r w:rsidRPr="00A12BA3">
        <w:rPr>
          <w:b/>
          <w:i/>
          <w:sz w:val="28"/>
          <w:szCs w:val="28"/>
        </w:rPr>
        <w:t>В области благоустройства и озеленения территории, охраны окружающей среды</w:t>
      </w:r>
    </w:p>
    <w:p w:rsidR="0064767B" w:rsidRPr="00A12BA3" w:rsidRDefault="0064767B" w:rsidP="0064767B">
      <w:pPr>
        <w:ind w:firstLine="709"/>
        <w:jc w:val="both"/>
        <w:rPr>
          <w:sz w:val="28"/>
          <w:szCs w:val="28"/>
        </w:rPr>
      </w:pPr>
      <w:r w:rsidRPr="00A12BA3">
        <w:rPr>
          <w:i/>
          <w:sz w:val="28"/>
          <w:szCs w:val="28"/>
        </w:rPr>
        <w:t xml:space="preserve">Цель: </w:t>
      </w:r>
      <w:r w:rsidRPr="00A12BA3">
        <w:rPr>
          <w:sz w:val="28"/>
          <w:szCs w:val="28"/>
        </w:rPr>
        <w:t xml:space="preserve"> создание комфортных условий проживания жителям Веселовского сельсовета Краснозерского района.</w:t>
      </w:r>
    </w:p>
    <w:p w:rsidR="0064767B" w:rsidRPr="00A12BA3" w:rsidRDefault="0064767B" w:rsidP="0064767B">
      <w:pPr>
        <w:ind w:firstLine="709"/>
        <w:jc w:val="both"/>
        <w:rPr>
          <w:i/>
          <w:sz w:val="28"/>
          <w:szCs w:val="28"/>
          <w:u w:val="single"/>
        </w:rPr>
      </w:pPr>
      <w:r w:rsidRPr="00A12BA3">
        <w:rPr>
          <w:i/>
          <w:sz w:val="28"/>
          <w:szCs w:val="28"/>
        </w:rPr>
        <w:t>Задачи</w:t>
      </w:r>
      <w:r w:rsidRPr="00A12BA3">
        <w:rPr>
          <w:i/>
          <w:sz w:val="28"/>
          <w:szCs w:val="28"/>
          <w:u w:val="single"/>
        </w:rPr>
        <w:t>:</w:t>
      </w:r>
    </w:p>
    <w:p w:rsidR="0064767B" w:rsidRPr="00A12BA3" w:rsidRDefault="0064767B" w:rsidP="0064767B">
      <w:pPr>
        <w:ind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1. Благоустройство и озеленение территории поселения.</w:t>
      </w:r>
    </w:p>
    <w:p w:rsidR="0064767B" w:rsidRPr="00A12BA3" w:rsidRDefault="0064767B" w:rsidP="0064767B">
      <w:pPr>
        <w:ind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2. Проведение ремонта систем уличного освещения.</w:t>
      </w:r>
    </w:p>
    <w:p w:rsidR="0064767B" w:rsidRPr="00A12BA3" w:rsidRDefault="0064767B" w:rsidP="0064767B">
      <w:pPr>
        <w:ind w:firstLine="709"/>
        <w:jc w:val="both"/>
        <w:rPr>
          <w:sz w:val="28"/>
          <w:szCs w:val="28"/>
        </w:rPr>
      </w:pPr>
      <w:r w:rsidRPr="00A12BA3">
        <w:rPr>
          <w:sz w:val="28"/>
          <w:szCs w:val="28"/>
        </w:rPr>
        <w:t>3. Содержание мест захоронения.</w:t>
      </w:r>
    </w:p>
    <w:p w:rsidR="0064767B" w:rsidRPr="00A12BA3" w:rsidRDefault="0064767B" w:rsidP="0064767B">
      <w:pPr>
        <w:pStyle w:val="a8"/>
        <w:rPr>
          <w:sz w:val="28"/>
          <w:szCs w:val="28"/>
        </w:rPr>
      </w:pPr>
      <w:r w:rsidRPr="00A12BA3">
        <w:rPr>
          <w:sz w:val="28"/>
          <w:szCs w:val="28"/>
        </w:rPr>
        <w:t xml:space="preserve">            4. Устранение несанкционированных свалок.</w:t>
      </w:r>
    </w:p>
    <w:p w:rsidR="0064767B" w:rsidRPr="00A12BA3" w:rsidRDefault="0064767B" w:rsidP="0064767B">
      <w:pPr>
        <w:tabs>
          <w:tab w:val="left" w:pos="1482"/>
        </w:tabs>
        <w:jc w:val="both"/>
        <w:rPr>
          <w:b/>
          <w:bCs/>
          <w:i/>
          <w:sz w:val="28"/>
          <w:szCs w:val="28"/>
        </w:rPr>
      </w:pPr>
      <w:r w:rsidRPr="00A12BA3">
        <w:rPr>
          <w:b/>
          <w:bCs/>
          <w:i/>
          <w:sz w:val="28"/>
          <w:szCs w:val="28"/>
        </w:rPr>
        <w:t xml:space="preserve">        </w:t>
      </w:r>
    </w:p>
    <w:p w:rsidR="0064767B" w:rsidRPr="00A12BA3" w:rsidRDefault="0064767B" w:rsidP="0064767B">
      <w:pPr>
        <w:tabs>
          <w:tab w:val="left" w:pos="1482"/>
        </w:tabs>
        <w:jc w:val="both"/>
        <w:rPr>
          <w:b/>
          <w:bCs/>
          <w:i/>
          <w:sz w:val="28"/>
          <w:szCs w:val="28"/>
        </w:rPr>
      </w:pPr>
      <w:r w:rsidRPr="00A12BA3">
        <w:rPr>
          <w:b/>
          <w:bCs/>
          <w:i/>
          <w:sz w:val="28"/>
          <w:szCs w:val="28"/>
        </w:rPr>
        <w:lastRenderedPageBreak/>
        <w:t xml:space="preserve">          Развитие местного самоуправления</w:t>
      </w:r>
    </w:p>
    <w:p w:rsidR="0064767B" w:rsidRPr="00A12BA3" w:rsidRDefault="0064767B" w:rsidP="0064767B">
      <w:pPr>
        <w:tabs>
          <w:tab w:val="left" w:pos="1482"/>
        </w:tabs>
        <w:jc w:val="both"/>
        <w:rPr>
          <w:bCs/>
          <w:sz w:val="28"/>
          <w:szCs w:val="28"/>
        </w:rPr>
      </w:pPr>
      <w:r w:rsidRPr="00A12BA3">
        <w:rPr>
          <w:bCs/>
          <w:i/>
          <w:sz w:val="28"/>
          <w:szCs w:val="28"/>
        </w:rPr>
        <w:t xml:space="preserve">     Цель</w:t>
      </w:r>
      <w:r w:rsidRPr="00A12BA3">
        <w:rPr>
          <w:bCs/>
          <w:sz w:val="28"/>
          <w:szCs w:val="28"/>
        </w:rPr>
        <w:t xml:space="preserve"> – повышение эффективности муниципального управления  на основе совершенствования его принципов, методов, организационных механизмов.</w:t>
      </w:r>
    </w:p>
    <w:p w:rsidR="0064767B" w:rsidRPr="00A12BA3" w:rsidRDefault="0064767B" w:rsidP="0064767B">
      <w:pPr>
        <w:tabs>
          <w:tab w:val="left" w:pos="1482"/>
        </w:tabs>
        <w:rPr>
          <w:bCs/>
          <w:sz w:val="28"/>
          <w:szCs w:val="28"/>
        </w:rPr>
      </w:pPr>
      <w:r w:rsidRPr="00A12BA3">
        <w:rPr>
          <w:bCs/>
          <w:i/>
          <w:sz w:val="28"/>
          <w:szCs w:val="28"/>
        </w:rPr>
        <w:t xml:space="preserve">        Задачи</w:t>
      </w:r>
      <w:r w:rsidRPr="00A12BA3">
        <w:rPr>
          <w:bCs/>
          <w:sz w:val="28"/>
          <w:szCs w:val="28"/>
        </w:rPr>
        <w:t>:</w:t>
      </w:r>
    </w:p>
    <w:p w:rsidR="0064767B" w:rsidRPr="00A12BA3" w:rsidRDefault="0064767B" w:rsidP="0064767B">
      <w:pPr>
        <w:tabs>
          <w:tab w:val="left" w:pos="1482"/>
        </w:tabs>
        <w:jc w:val="both"/>
        <w:rPr>
          <w:bCs/>
          <w:sz w:val="28"/>
          <w:szCs w:val="28"/>
        </w:rPr>
      </w:pPr>
      <w:r w:rsidRPr="00A12BA3">
        <w:rPr>
          <w:bCs/>
          <w:sz w:val="28"/>
          <w:szCs w:val="28"/>
        </w:rPr>
        <w:t xml:space="preserve">    - совершенствование нормативно – правового обеспечения;</w:t>
      </w:r>
    </w:p>
    <w:p w:rsidR="0064767B" w:rsidRPr="00A12BA3" w:rsidRDefault="0064767B" w:rsidP="0064767B">
      <w:pPr>
        <w:tabs>
          <w:tab w:val="left" w:pos="1482"/>
        </w:tabs>
        <w:jc w:val="both"/>
        <w:rPr>
          <w:bCs/>
          <w:sz w:val="28"/>
          <w:szCs w:val="28"/>
        </w:rPr>
      </w:pPr>
      <w:r w:rsidRPr="00A12BA3">
        <w:rPr>
          <w:bCs/>
          <w:sz w:val="28"/>
          <w:szCs w:val="28"/>
        </w:rPr>
        <w:t xml:space="preserve">   - содействие в подготовке и повышении квалификации кадров в сфере муниципального управления.</w:t>
      </w:r>
    </w:p>
    <w:p w:rsidR="0064767B" w:rsidRPr="00A12BA3" w:rsidRDefault="0064767B" w:rsidP="0064767B">
      <w:pPr>
        <w:tabs>
          <w:tab w:val="left" w:pos="1482"/>
        </w:tabs>
        <w:jc w:val="both"/>
        <w:rPr>
          <w:bCs/>
          <w:sz w:val="28"/>
          <w:szCs w:val="28"/>
        </w:rPr>
      </w:pPr>
    </w:p>
    <w:p w:rsidR="0064767B" w:rsidRPr="00A12BA3" w:rsidRDefault="0064767B" w:rsidP="0064767B">
      <w:pPr>
        <w:numPr>
          <w:ilvl w:val="0"/>
          <w:numId w:val="3"/>
        </w:numPr>
        <w:tabs>
          <w:tab w:val="left" w:pos="6120"/>
        </w:tabs>
        <w:suppressAutoHyphens/>
        <w:jc w:val="both"/>
        <w:rPr>
          <w:b/>
          <w:sz w:val="28"/>
          <w:szCs w:val="28"/>
        </w:rPr>
      </w:pPr>
      <w:r w:rsidRPr="00A12BA3">
        <w:rPr>
          <w:b/>
          <w:bCs/>
          <w:sz w:val="28"/>
          <w:szCs w:val="28"/>
        </w:rPr>
        <w:t>Инвестиции в социально-экономическом развитии муниципального образования</w:t>
      </w:r>
      <w:r w:rsidRPr="00A12BA3">
        <w:rPr>
          <w:b/>
          <w:sz w:val="28"/>
          <w:szCs w:val="28"/>
        </w:rPr>
        <w:t xml:space="preserve"> </w:t>
      </w:r>
    </w:p>
    <w:p w:rsidR="0064767B" w:rsidRPr="00A12BA3" w:rsidRDefault="0064767B" w:rsidP="0064767B">
      <w:pPr>
        <w:tabs>
          <w:tab w:val="left" w:pos="1482"/>
        </w:tabs>
        <w:jc w:val="both"/>
        <w:rPr>
          <w:sz w:val="28"/>
          <w:szCs w:val="28"/>
        </w:rPr>
      </w:pPr>
      <w:r w:rsidRPr="00A12BA3">
        <w:rPr>
          <w:sz w:val="28"/>
          <w:szCs w:val="28"/>
        </w:rPr>
        <w:t>.</w:t>
      </w:r>
    </w:p>
    <w:p w:rsidR="0064767B" w:rsidRPr="00A12BA3" w:rsidRDefault="0064767B" w:rsidP="0064767B">
      <w:pPr>
        <w:tabs>
          <w:tab w:val="left" w:pos="1800"/>
        </w:tabs>
        <w:jc w:val="both"/>
        <w:rPr>
          <w:sz w:val="28"/>
          <w:szCs w:val="28"/>
        </w:rPr>
      </w:pPr>
      <w:r w:rsidRPr="00A12BA3">
        <w:rPr>
          <w:b/>
          <w:sz w:val="28"/>
          <w:szCs w:val="28"/>
        </w:rPr>
        <w:t xml:space="preserve">     </w:t>
      </w:r>
      <w:r w:rsidRPr="00A12BA3">
        <w:rPr>
          <w:sz w:val="28"/>
          <w:szCs w:val="28"/>
        </w:rPr>
        <w:t>Для решения социально-экономических задач поселения в рамках среднесрочного плана будут реализовываться мероприятия, включающие в себя инвестиционные проекты и социальные мероприятия. Сформированный блок мероприятий будет финансироваться из средств областного и муниципального бюджета, в соответствии с планами социально-экономического развития области, областными  и муниципальными целевыми программами (если есть) с ежегодным уточнением объемов финансирования исходя из реальных возможностей бюджетов. Основным источником сре</w:t>
      </w:r>
      <w:proofErr w:type="gramStart"/>
      <w:r w:rsidRPr="00A12BA3">
        <w:rPr>
          <w:sz w:val="28"/>
          <w:szCs w:val="28"/>
        </w:rPr>
        <w:t>дств дл</w:t>
      </w:r>
      <w:proofErr w:type="gramEnd"/>
      <w:r w:rsidRPr="00A12BA3">
        <w:rPr>
          <w:sz w:val="28"/>
          <w:szCs w:val="28"/>
        </w:rPr>
        <w:t>я осуществления инвестиционных проектов станут собственные и заемные средства предприятий и организаций.</w:t>
      </w:r>
    </w:p>
    <w:p w:rsidR="0064767B" w:rsidRPr="00A12BA3" w:rsidRDefault="0064767B" w:rsidP="0064767B">
      <w:pPr>
        <w:tabs>
          <w:tab w:val="left" w:pos="1482"/>
        </w:tabs>
        <w:rPr>
          <w:b/>
          <w:bCs/>
          <w:sz w:val="28"/>
          <w:szCs w:val="28"/>
        </w:rPr>
      </w:pPr>
      <w:r w:rsidRPr="00A12BA3">
        <w:rPr>
          <w:sz w:val="28"/>
          <w:szCs w:val="28"/>
        </w:rPr>
        <w:t xml:space="preserve">    Число инвестиционных проектов и социальных мероприятий в процессе реализации прогноза может увеличиваться и уточняться при составлении планов социально-экономического развития поселения  на соответствующий год.</w:t>
      </w:r>
      <w:r w:rsidRPr="00A12BA3">
        <w:rPr>
          <w:b/>
          <w:bCs/>
          <w:sz w:val="28"/>
          <w:szCs w:val="28"/>
        </w:rPr>
        <w:t xml:space="preserve"> </w:t>
      </w:r>
    </w:p>
    <w:p w:rsidR="0064767B" w:rsidRPr="00A12BA3" w:rsidRDefault="0064767B" w:rsidP="0064767B">
      <w:pPr>
        <w:tabs>
          <w:tab w:val="left" w:pos="1482"/>
        </w:tabs>
        <w:rPr>
          <w:b/>
          <w:bCs/>
          <w:sz w:val="28"/>
          <w:szCs w:val="28"/>
        </w:rPr>
      </w:pPr>
    </w:p>
    <w:p w:rsidR="00514A99" w:rsidRDefault="00514A99" w:rsidP="00514A99">
      <w:pPr>
        <w:tabs>
          <w:tab w:val="left" w:pos="1482"/>
        </w:tabs>
        <w:jc w:val="both"/>
        <w:rPr>
          <w:bCs/>
        </w:rPr>
      </w:pPr>
    </w:p>
    <w:p w:rsidR="00514A99" w:rsidRDefault="00514A99" w:rsidP="00514A99">
      <w:pPr>
        <w:tabs>
          <w:tab w:val="left" w:pos="1482"/>
        </w:tabs>
        <w:rPr>
          <w:b/>
          <w:bCs/>
        </w:rPr>
        <w:sectPr w:rsidR="00514A99" w:rsidSect="00A854C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14A99" w:rsidRPr="00F1017C" w:rsidRDefault="00514A99" w:rsidP="00514A99">
      <w:pPr>
        <w:pStyle w:val="12"/>
        <w:rPr>
          <w:rFonts w:ascii="Times New Roman" w:hAnsi="Times New Roman" w:cs="Times New Roman"/>
          <w:b/>
          <w:szCs w:val="24"/>
        </w:rPr>
      </w:pPr>
      <w:r w:rsidRPr="00F1017C">
        <w:rPr>
          <w:rFonts w:ascii="Times New Roman" w:hAnsi="Times New Roman" w:cs="Times New Roman"/>
          <w:b/>
          <w:szCs w:val="24"/>
        </w:rPr>
        <w:lastRenderedPageBreak/>
        <w:t>Прогноз социально-экономического развития  Веселовского сельсовета</w:t>
      </w:r>
    </w:p>
    <w:p w:rsidR="00514A99" w:rsidRPr="00F1017C" w:rsidRDefault="00514A99" w:rsidP="00514A99">
      <w:pPr>
        <w:pStyle w:val="12"/>
        <w:rPr>
          <w:rFonts w:ascii="Times New Roman" w:hAnsi="Times New Roman" w:cs="Times New Roman"/>
          <w:b/>
          <w:szCs w:val="24"/>
        </w:rPr>
      </w:pPr>
      <w:r w:rsidRPr="00F1017C">
        <w:rPr>
          <w:rFonts w:ascii="Times New Roman" w:hAnsi="Times New Roman" w:cs="Times New Roman"/>
          <w:b/>
          <w:szCs w:val="24"/>
        </w:rPr>
        <w:t xml:space="preserve"> Краснозерского района Новосибирской области на 20</w:t>
      </w:r>
      <w:r w:rsidR="0030549C">
        <w:rPr>
          <w:rFonts w:ascii="Times New Roman" w:hAnsi="Times New Roman" w:cs="Times New Roman"/>
          <w:b/>
          <w:szCs w:val="24"/>
        </w:rPr>
        <w:t>20</w:t>
      </w:r>
      <w:r w:rsidRPr="00F1017C">
        <w:rPr>
          <w:rFonts w:ascii="Times New Roman" w:hAnsi="Times New Roman" w:cs="Times New Roman"/>
          <w:b/>
          <w:szCs w:val="24"/>
        </w:rPr>
        <w:t xml:space="preserve"> год и плановый период 202</w:t>
      </w:r>
      <w:r w:rsidR="0030549C">
        <w:rPr>
          <w:rFonts w:ascii="Times New Roman" w:hAnsi="Times New Roman" w:cs="Times New Roman"/>
          <w:b/>
          <w:szCs w:val="24"/>
        </w:rPr>
        <w:t>1</w:t>
      </w:r>
      <w:r w:rsidRPr="00F1017C">
        <w:rPr>
          <w:rFonts w:ascii="Times New Roman" w:hAnsi="Times New Roman" w:cs="Times New Roman"/>
          <w:b/>
          <w:szCs w:val="24"/>
        </w:rPr>
        <w:t xml:space="preserve"> и 202</w:t>
      </w:r>
      <w:r w:rsidR="0030549C">
        <w:rPr>
          <w:rFonts w:ascii="Times New Roman" w:hAnsi="Times New Roman" w:cs="Times New Roman"/>
          <w:b/>
          <w:szCs w:val="24"/>
        </w:rPr>
        <w:t>2</w:t>
      </w:r>
      <w:r w:rsidRPr="00F1017C">
        <w:rPr>
          <w:rFonts w:ascii="Times New Roman" w:hAnsi="Times New Roman" w:cs="Times New Roman"/>
          <w:b/>
          <w:szCs w:val="24"/>
        </w:rPr>
        <w:t xml:space="preserve"> годы</w:t>
      </w:r>
    </w:p>
    <w:p w:rsidR="0030549C" w:rsidRDefault="0030549C" w:rsidP="00514A99">
      <w:pPr>
        <w:pStyle w:val="LO-Normal"/>
        <w:jc w:val="center"/>
        <w:rPr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2943"/>
        <w:gridCol w:w="1276"/>
        <w:gridCol w:w="851"/>
        <w:gridCol w:w="992"/>
        <w:gridCol w:w="992"/>
        <w:gridCol w:w="851"/>
        <w:gridCol w:w="992"/>
        <w:gridCol w:w="992"/>
        <w:gridCol w:w="992"/>
        <w:gridCol w:w="993"/>
        <w:gridCol w:w="1173"/>
        <w:gridCol w:w="1083"/>
        <w:gridCol w:w="1160"/>
      </w:tblGrid>
      <w:tr w:rsidR="0030549C" w:rsidTr="007D0C57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2018 г.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2019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2021г.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center"/>
            </w:pPr>
            <w:r>
              <w:rPr>
                <w:sz w:val="24"/>
              </w:rPr>
              <w:t>2022г.</w:t>
            </w:r>
          </w:p>
        </w:tc>
      </w:tr>
      <w:tr w:rsidR="0030549C" w:rsidTr="007D0C57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1745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1734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1720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99,2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1720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155,5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54,3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</w:tr>
      <w:tr w:rsidR="0030549C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/>
          <w:p w:rsidR="0030549C" w:rsidRPr="00855F29" w:rsidRDefault="0030549C" w:rsidP="007D0C57">
            <w:r w:rsidRPr="00855F29">
              <w:t>62,7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65,0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65,0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65,0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65,0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30549C" w:rsidRPr="00855F29" w:rsidTr="007D0C5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Pr="00855F29" w:rsidRDefault="0030549C" w:rsidP="007D0C57">
            <w:r w:rsidRPr="00855F29"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75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75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</w:tr>
      <w:tr w:rsidR="0030549C" w:rsidTr="007D0C5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отгруженных товаров собственного производства, </w:t>
            </w:r>
            <w:proofErr w:type="spellStart"/>
            <w:proofErr w:type="gramStart"/>
            <w:r>
              <w:rPr>
                <w:sz w:val="24"/>
              </w:rPr>
              <w:t>выполнен-ных</w:t>
            </w:r>
            <w:proofErr w:type="spellEnd"/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</w:t>
            </w:r>
            <w:proofErr w:type="spellStart"/>
            <w:r>
              <w:rPr>
                <w:sz w:val="24"/>
              </w:rPr>
              <w:t>деятель-ности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RPr="00855F29" w:rsidTr="007D0C57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>
              <w:t>0</w:t>
            </w:r>
          </w:p>
        </w:tc>
      </w:tr>
      <w:tr w:rsidR="0030549C" w:rsidTr="007D0C5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</w:t>
            </w:r>
            <w:r>
              <w:rPr>
                <w:sz w:val="24"/>
              </w:rPr>
              <w:lastRenderedPageBreak/>
              <w:t xml:space="preserve">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9,1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</w:tr>
      <w:tr w:rsidR="0030549C" w:rsidTr="007D0C57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131,9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57,5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r w:rsidRPr="00855F29">
              <w:t>101,4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855F29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Pr="00855F29" w:rsidRDefault="0030549C" w:rsidP="007D0C57">
            <w:pPr>
              <w:pStyle w:val="LO-Normal"/>
              <w:snapToGrid w:val="0"/>
              <w:jc w:val="center"/>
              <w:rPr>
                <w:sz w:val="24"/>
                <w:szCs w:val="24"/>
              </w:rPr>
            </w:pPr>
          </w:p>
          <w:p w:rsidR="0030549C" w:rsidRPr="00855F29" w:rsidRDefault="0030549C" w:rsidP="007D0C57">
            <w:pPr>
              <w:jc w:val="center"/>
            </w:pPr>
            <w:r w:rsidRPr="00855F29">
              <w:t>97,4</w:t>
            </w:r>
          </w:p>
        </w:tc>
      </w:tr>
      <w:tr w:rsidR="0030549C" w:rsidTr="007D0C5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109,1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22"/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0549C" w:rsidTr="007D0C57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380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380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145,8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2,765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0,361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58,8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r w:rsidRPr="00A625E9">
              <w:t>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A625E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r>
              <w:t>179,8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A625E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r w:rsidRPr="00A625E9"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A625E9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A625E9">
              <w:rPr>
                <w:sz w:val="24"/>
                <w:szCs w:val="24"/>
              </w:rPr>
              <w:t>95,6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A625E9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A625E9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Pr="00A625E9" w:rsidRDefault="0030549C" w:rsidP="007D0C57">
            <w:pPr>
              <w:pStyle w:val="LO-Normal"/>
              <w:snapToGrid w:val="0"/>
              <w:jc w:val="center"/>
              <w:rPr>
                <w:sz w:val="24"/>
                <w:szCs w:val="24"/>
              </w:rPr>
            </w:pPr>
          </w:p>
          <w:p w:rsidR="0030549C" w:rsidRPr="00A625E9" w:rsidRDefault="0030549C" w:rsidP="007D0C57">
            <w:pPr>
              <w:jc w:val="center"/>
            </w:pPr>
            <w:r w:rsidRPr="00A625E9">
              <w:t>97,2</w:t>
            </w:r>
          </w:p>
        </w:tc>
      </w:tr>
      <w:tr w:rsidR="0030549C" w:rsidTr="007D0C5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142,0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0549C" w:rsidTr="007D0C57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60,3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60,3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r w:rsidRPr="00C650FD">
              <w:t>77,2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C650FD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r w:rsidRPr="00C650FD">
              <w:t>98,6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C650FD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r w:rsidRPr="00C650FD">
              <w:t>99,8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C650FD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C650FD">
              <w:rPr>
                <w:sz w:val="24"/>
                <w:szCs w:val="24"/>
              </w:rPr>
              <w:t>100,3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C650FD" w:rsidRDefault="0030549C" w:rsidP="007D0C57">
            <w:pPr>
              <w:pStyle w:val="LO-Normal"/>
              <w:rPr>
                <w:sz w:val="24"/>
                <w:szCs w:val="24"/>
              </w:rPr>
            </w:pPr>
            <w:r w:rsidRPr="00C650FD">
              <w:rPr>
                <w:sz w:val="24"/>
                <w:szCs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Pr="00C650FD" w:rsidRDefault="0030549C" w:rsidP="007D0C57">
            <w:pPr>
              <w:pStyle w:val="LO-Normal"/>
              <w:snapToGrid w:val="0"/>
              <w:jc w:val="center"/>
              <w:rPr>
                <w:sz w:val="24"/>
                <w:szCs w:val="24"/>
              </w:rPr>
            </w:pPr>
          </w:p>
          <w:p w:rsidR="0030549C" w:rsidRPr="00C650FD" w:rsidRDefault="0030549C" w:rsidP="007D0C57">
            <w:pPr>
              <w:jc w:val="center"/>
            </w:pPr>
            <w:r w:rsidRPr="00C650FD">
              <w:t>96,9</w:t>
            </w:r>
          </w:p>
        </w:tc>
      </w:tr>
      <w:tr w:rsidR="0030549C" w:rsidTr="007D0C57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12,4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106,0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12,4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Pr="00ED2B37" w:rsidRDefault="0030549C" w:rsidP="007D0C57">
            <w:r w:rsidRPr="00ED2B37">
              <w:t>73,8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ED2B37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ED2B37" w:rsidRDefault="0030549C" w:rsidP="007D0C57">
            <w:r w:rsidRPr="00ED2B37">
              <w:t>98,9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Pr="00ED2B37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ED2B37" w:rsidRDefault="0030549C" w:rsidP="007D0C57">
            <w:r w:rsidRPr="00ED2B37">
              <w:t>99,3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9C" w:rsidRPr="00ED2B37" w:rsidRDefault="0030549C" w:rsidP="007D0C57">
            <w:pPr>
              <w:pStyle w:val="LO-Normal"/>
              <w:snapToGrid w:val="0"/>
              <w:rPr>
                <w:sz w:val="24"/>
                <w:szCs w:val="24"/>
              </w:rPr>
            </w:pPr>
          </w:p>
          <w:p w:rsidR="0030549C" w:rsidRPr="00ED2B37" w:rsidRDefault="0030549C" w:rsidP="007D0C57">
            <w:r w:rsidRPr="00ED2B37">
              <w:t>95,5</w:t>
            </w:r>
          </w:p>
        </w:tc>
      </w:tr>
      <w:tr w:rsidR="0030549C" w:rsidTr="007D0C5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640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62,2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107,1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62,2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97,9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18620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19300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19956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20600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20600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snapToGrid w:val="0"/>
              <w:rPr>
                <w:sz w:val="24"/>
              </w:rPr>
            </w:pPr>
          </w:p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8558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7404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86,5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4069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4167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4167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0549C" w:rsidTr="007D0C5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49C" w:rsidRDefault="0030549C" w:rsidP="007D0C57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49C" w:rsidRDefault="0030549C" w:rsidP="007D0C57">
            <w:pPr>
              <w:pStyle w:val="LO-Normal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30549C" w:rsidRDefault="0030549C" w:rsidP="00514A99">
      <w:pPr>
        <w:pStyle w:val="LO-Normal"/>
        <w:jc w:val="center"/>
        <w:rPr>
          <w:szCs w:val="28"/>
        </w:rPr>
      </w:pPr>
    </w:p>
    <w:p w:rsidR="0030549C" w:rsidRDefault="0030549C" w:rsidP="00514A99">
      <w:pPr>
        <w:pStyle w:val="LO-Normal"/>
        <w:jc w:val="center"/>
        <w:rPr>
          <w:szCs w:val="28"/>
        </w:rPr>
      </w:pPr>
    </w:p>
    <w:p w:rsidR="0030549C" w:rsidRDefault="0030549C" w:rsidP="00514A99">
      <w:pPr>
        <w:pStyle w:val="LO-Normal"/>
        <w:jc w:val="center"/>
        <w:rPr>
          <w:szCs w:val="28"/>
        </w:rPr>
      </w:pPr>
    </w:p>
    <w:p w:rsidR="0030549C" w:rsidRDefault="0030549C" w:rsidP="00514A99">
      <w:pPr>
        <w:pStyle w:val="LO-Normal"/>
        <w:jc w:val="center"/>
        <w:rPr>
          <w:szCs w:val="28"/>
        </w:rPr>
      </w:pPr>
    </w:p>
    <w:p w:rsidR="00514A99" w:rsidRDefault="00514A99" w:rsidP="00514A99">
      <w:pPr>
        <w:tabs>
          <w:tab w:val="left" w:pos="6804"/>
          <w:tab w:val="left" w:pos="7938"/>
        </w:tabs>
        <w:jc w:val="center"/>
        <w:rPr>
          <w:b/>
          <w:sz w:val="28"/>
          <w:szCs w:val="28"/>
        </w:rPr>
      </w:pPr>
      <w:r w:rsidRPr="00A16E74">
        <w:rPr>
          <w:b/>
          <w:sz w:val="28"/>
          <w:szCs w:val="28"/>
        </w:rPr>
        <w:lastRenderedPageBreak/>
        <w:t xml:space="preserve">Основные мероприятия </w:t>
      </w:r>
      <w:proofErr w:type="gramStart"/>
      <w:r w:rsidRPr="00A16E74">
        <w:rPr>
          <w:b/>
          <w:sz w:val="28"/>
          <w:szCs w:val="28"/>
        </w:rPr>
        <w:t xml:space="preserve">реализации </w:t>
      </w:r>
      <w:r w:rsidR="00826CEA">
        <w:rPr>
          <w:b/>
          <w:sz w:val="28"/>
          <w:szCs w:val="28"/>
        </w:rPr>
        <w:t>прогноза</w:t>
      </w:r>
      <w:r w:rsidRPr="00A16E74">
        <w:rPr>
          <w:b/>
          <w:sz w:val="28"/>
          <w:szCs w:val="28"/>
        </w:rPr>
        <w:t xml:space="preserve"> социально-экономического развития муниципального образования  Веселовского  сельсовета</w:t>
      </w:r>
      <w:proofErr w:type="gramEnd"/>
      <w:r w:rsidRPr="00A16E74">
        <w:rPr>
          <w:b/>
          <w:sz w:val="28"/>
          <w:szCs w:val="28"/>
        </w:rPr>
        <w:t xml:space="preserve"> на </w:t>
      </w:r>
      <w:r w:rsidR="00826CEA">
        <w:rPr>
          <w:b/>
          <w:sz w:val="28"/>
          <w:szCs w:val="28"/>
        </w:rPr>
        <w:t>2020 год и плановый период 2021 и 2022</w:t>
      </w:r>
      <w:r w:rsidRPr="00A16E74">
        <w:rPr>
          <w:b/>
          <w:sz w:val="28"/>
          <w:szCs w:val="28"/>
        </w:rPr>
        <w:t xml:space="preserve"> год</w:t>
      </w:r>
      <w:r w:rsidR="00826CEA">
        <w:rPr>
          <w:b/>
          <w:sz w:val="28"/>
          <w:szCs w:val="28"/>
        </w:rPr>
        <w:t>ов</w:t>
      </w:r>
    </w:p>
    <w:p w:rsidR="00514A99" w:rsidRDefault="00514A99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tbl>
      <w:tblPr>
        <w:tblW w:w="19386" w:type="dxa"/>
        <w:tblInd w:w="-30" w:type="dxa"/>
        <w:tblLayout w:type="fixed"/>
        <w:tblLook w:val="0000"/>
      </w:tblPr>
      <w:tblGrid>
        <w:gridCol w:w="2435"/>
        <w:gridCol w:w="4428"/>
        <w:gridCol w:w="990"/>
        <w:gridCol w:w="990"/>
        <w:gridCol w:w="990"/>
        <w:gridCol w:w="990"/>
        <w:gridCol w:w="990"/>
        <w:gridCol w:w="990"/>
        <w:gridCol w:w="917"/>
        <w:gridCol w:w="1706"/>
        <w:gridCol w:w="990"/>
        <w:gridCol w:w="990"/>
        <w:gridCol w:w="990"/>
        <w:gridCol w:w="990"/>
      </w:tblGrid>
      <w:tr w:rsidR="00826CEA" w:rsidTr="007D0C57">
        <w:trPr>
          <w:gridAfter w:val="4"/>
          <w:wAfter w:w="3960" w:type="dxa"/>
          <w:trHeight w:val="659"/>
          <w:tblHeader/>
        </w:trPr>
        <w:tc>
          <w:tcPr>
            <w:tcW w:w="2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Цели и задачи</w:t>
            </w:r>
          </w:p>
          <w:p w:rsidR="00826CEA" w:rsidRDefault="00826CEA" w:rsidP="007D0C57">
            <w:pPr>
              <w:jc w:val="center"/>
            </w:pPr>
          </w:p>
        </w:tc>
        <w:tc>
          <w:tcPr>
            <w:tcW w:w="4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ind w:left="-2663" w:firstLine="2663"/>
              <w:jc w:val="center"/>
            </w:pPr>
            <w: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pStyle w:val="a8"/>
              <w:snapToGrid w:val="0"/>
              <w:rPr>
                <w:bCs/>
              </w:rPr>
            </w:pPr>
            <w:r>
              <w:rPr>
                <w:bCs/>
              </w:rPr>
              <w:t>Срок исполнения</w:t>
            </w:r>
          </w:p>
        </w:tc>
        <w:tc>
          <w:tcPr>
            <w:tcW w:w="58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Объемы  и источники финансирования, тыс. руб.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pStyle w:val="a8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Ответственные исполнители</w:t>
            </w:r>
          </w:p>
        </w:tc>
      </w:tr>
      <w:tr w:rsidR="00826CEA" w:rsidTr="007D0C57">
        <w:trPr>
          <w:gridAfter w:val="4"/>
          <w:wAfter w:w="3960" w:type="dxa"/>
          <w:trHeight w:val="333"/>
          <w:tblHeader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Всего</w:t>
            </w:r>
          </w:p>
        </w:tc>
        <w:tc>
          <w:tcPr>
            <w:tcW w:w="48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в том числе:</w:t>
            </w: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/>
        </w:tc>
      </w:tr>
      <w:tr w:rsidR="00826CEA" w:rsidTr="007D0C57">
        <w:trPr>
          <w:gridAfter w:val="4"/>
          <w:wAfter w:w="3960" w:type="dxa"/>
          <w:trHeight w:val="332"/>
          <w:tblHeader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федеральный бюджет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областной бюджет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бюджет муниципального района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бюджет поселения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 xml:space="preserve">Прочие (собственные средства предприятий, кредитные ресурсы банков и 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</w:t>
            </w: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/>
        </w:tc>
      </w:tr>
      <w:tr w:rsidR="00826CEA" w:rsidTr="007D0C57">
        <w:trPr>
          <w:gridAfter w:val="4"/>
          <w:wAfter w:w="3960" w:type="dxa"/>
          <w:trHeight w:val="167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«Сельское хозяйство»</w:t>
            </w:r>
          </w:p>
        </w:tc>
      </w:tr>
      <w:tr w:rsidR="00826CEA" w:rsidTr="007D0C57">
        <w:trPr>
          <w:gridAfter w:val="4"/>
          <w:wAfter w:w="3960" w:type="dxa"/>
          <w:trHeight w:val="167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Кредитование малых форм хозяйствования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Реализация приоритетного национального проекта «Развитие АПК»:</w:t>
            </w:r>
          </w:p>
          <w:p w:rsidR="00826CEA" w:rsidRDefault="00826CEA" w:rsidP="007D0C57">
            <w:pPr>
              <w:jc w:val="both"/>
            </w:pPr>
            <w:r>
              <w:t>-оказание поддержки крестьянским (фермерским) хозяйствам;</w:t>
            </w:r>
          </w:p>
          <w:p w:rsidR="00826CEA" w:rsidRDefault="00826CEA" w:rsidP="007D0C57">
            <w:pPr>
              <w:jc w:val="both"/>
            </w:pPr>
            <w:r>
              <w:t>-содействие привлечению кредитных ресурсов в личные подсобные и крестьянские (фермерские) хозяйства</w:t>
            </w:r>
            <w:proofErr w:type="gramStart"/>
            <w:r>
              <w:t xml:space="preserve"> .</w:t>
            </w:r>
            <w:proofErr w:type="gramEnd"/>
          </w:p>
          <w:p w:rsidR="00826CEA" w:rsidRDefault="00826CEA" w:rsidP="007D0C57">
            <w:pPr>
              <w:jc w:val="both"/>
            </w:pPr>
            <w:r>
              <w:t xml:space="preserve"> -подготовка рекомендаций на получение кредитов в «</w:t>
            </w:r>
            <w:proofErr w:type="spellStart"/>
            <w:r>
              <w:t>Россельхозбанке</w:t>
            </w:r>
            <w:proofErr w:type="spellEnd"/>
            <w:r>
              <w:t xml:space="preserve">», консультирование, </w:t>
            </w:r>
            <w:r>
              <w:lastRenderedPageBreak/>
              <w:t>оказание помощи в подготовке документов.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826CEA">
            <w:pPr>
              <w:snapToGrid w:val="0"/>
              <w:jc w:val="both"/>
            </w:pPr>
            <w:r>
              <w:lastRenderedPageBreak/>
              <w:t>2020-2022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167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 xml:space="preserve">Приобретение техники сельскохозяйственными предприятиями </w:t>
            </w:r>
          </w:p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2020-</w:t>
            </w:r>
          </w:p>
          <w:p w:rsidR="00826CEA" w:rsidRDefault="00826CEA" w:rsidP="007D0C57">
            <w:pPr>
              <w:jc w:val="both"/>
            </w:pPr>
            <w:r>
              <w:t>2022</w:t>
            </w:r>
          </w:p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 xml:space="preserve"> Сельскохозяйственные предприятия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spacing w:val="2"/>
              </w:rPr>
            </w:pPr>
            <w:r>
              <w:rPr>
                <w:spacing w:val="2"/>
              </w:rPr>
              <w:t>Дорожное хозяйство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Содержание и строительство  автомобильных дорог общего пользования в границах населенных пунктов</w:t>
            </w:r>
          </w:p>
        </w:tc>
        <w:tc>
          <w:tcPr>
            <w:tcW w:w="4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proofErr w:type="spellStart"/>
            <w:r>
              <w:t>Грейдеровка</w:t>
            </w:r>
            <w:proofErr w:type="spellEnd"/>
            <w:r>
              <w:t xml:space="preserve"> дорог </w:t>
            </w:r>
          </w:p>
          <w:p w:rsidR="00826CEA" w:rsidRDefault="00826CEA" w:rsidP="007D0C57">
            <w:pPr>
              <w:snapToGrid w:val="0"/>
              <w:jc w:val="both"/>
            </w:pPr>
            <w:r>
              <w:t>Ямочный ремонт</w:t>
            </w:r>
          </w:p>
          <w:p w:rsidR="00826CEA" w:rsidRDefault="00826CEA" w:rsidP="007D0C57">
            <w:pPr>
              <w:snapToGrid w:val="0"/>
              <w:jc w:val="both"/>
            </w:pPr>
            <w:r>
              <w:t>Отсыпка шлаком</w:t>
            </w:r>
          </w:p>
          <w:p w:rsidR="00826CEA" w:rsidRDefault="00826CEA" w:rsidP="007D0C57">
            <w:pPr>
              <w:snapToGrid w:val="0"/>
              <w:jc w:val="both"/>
            </w:pPr>
            <w:r>
              <w:t>Расчистка от снега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F97237" w:rsidRDefault="00826CEA" w:rsidP="007D0C57">
            <w:pPr>
              <w:snapToGrid w:val="0"/>
              <w:jc w:val="both"/>
            </w:pPr>
            <w:r w:rsidRPr="00F97237">
              <w:t>1081,4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2963ED" w:rsidRDefault="00826CEA" w:rsidP="007D0C57">
            <w:pPr>
              <w:snapToGrid w:val="0"/>
              <w:jc w:val="both"/>
            </w:pPr>
            <w:r>
              <w:t>1081</w:t>
            </w:r>
            <w:r w:rsidRPr="002963ED">
              <w:t>,</w:t>
            </w:r>
            <w:r>
              <w:t>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F97237" w:rsidRDefault="00826CEA" w:rsidP="007D0C57">
            <w:pPr>
              <w:snapToGrid w:val="0"/>
              <w:jc w:val="both"/>
            </w:pPr>
            <w:r w:rsidRPr="00F97237">
              <w:t>1389,3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2963ED" w:rsidRDefault="00826CEA" w:rsidP="007D0C57">
            <w:pPr>
              <w:snapToGrid w:val="0"/>
              <w:jc w:val="both"/>
            </w:pPr>
            <w:r w:rsidRPr="002963ED">
              <w:t>13</w:t>
            </w:r>
            <w:r>
              <w:t>89</w:t>
            </w:r>
            <w:r w:rsidRPr="002963ED">
              <w:t>,</w:t>
            </w:r>
            <w:r>
              <w:t>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/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F97237" w:rsidRDefault="00826CEA" w:rsidP="007D0C57">
            <w:pPr>
              <w:snapToGrid w:val="0"/>
              <w:jc w:val="both"/>
            </w:pPr>
            <w:r w:rsidRPr="00F97237">
              <w:t>1544,0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00B7C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2963ED" w:rsidRDefault="00826CEA" w:rsidP="007D0C57">
            <w:pPr>
              <w:snapToGrid w:val="0"/>
              <w:jc w:val="both"/>
            </w:pPr>
            <w:r w:rsidRPr="002963ED">
              <w:t>1</w:t>
            </w:r>
            <w:r>
              <w:t>544</w:t>
            </w:r>
            <w:r w:rsidRPr="002963ED">
              <w:t>,</w:t>
            </w:r>
            <w:r>
              <w:t>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/>
        </w:tc>
      </w:tr>
      <w:tr w:rsidR="00826CEA" w:rsidTr="007D0C57">
        <w:trPr>
          <w:gridAfter w:val="4"/>
          <w:wAfter w:w="3960" w:type="dxa"/>
          <w:trHeight w:val="273"/>
        </w:trPr>
        <w:tc>
          <w:tcPr>
            <w:tcW w:w="2435" w:type="dxa"/>
            <w:vMerge w:val="restart"/>
            <w:tcBorders>
              <w:left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  <w:r>
              <w:t xml:space="preserve">Улучшение условий </w:t>
            </w:r>
            <w:r>
              <w:lastRenderedPageBreak/>
              <w:t>жизни населения</w:t>
            </w:r>
          </w:p>
        </w:tc>
        <w:tc>
          <w:tcPr>
            <w:tcW w:w="4428" w:type="dxa"/>
            <w:vMerge w:val="restart"/>
            <w:tcBorders>
              <w:left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  <w:r>
              <w:lastRenderedPageBreak/>
              <w:t>Уличное освещение</w:t>
            </w:r>
          </w:p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</w:tcBorders>
          </w:tcPr>
          <w:p w:rsidR="00826CEA" w:rsidRDefault="00826CEA" w:rsidP="007D0C57">
            <w:pPr>
              <w:snapToGrid w:val="0"/>
              <w:jc w:val="both"/>
            </w:pPr>
            <w:r w:rsidRPr="0088486F">
              <w:lastRenderedPageBreak/>
              <w:t>20</w:t>
            </w:r>
            <w:r>
              <w:t>20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</w:tcBorders>
          </w:tcPr>
          <w:p w:rsidR="00826CEA" w:rsidRPr="009D35D2" w:rsidRDefault="00826CEA" w:rsidP="007D0C57">
            <w:r w:rsidRPr="009D35D2">
              <w:t>300,0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</w:tcBorders>
          </w:tcPr>
          <w:p w:rsidR="00826CEA" w:rsidRPr="004A5B9E" w:rsidRDefault="00826CEA" w:rsidP="007D0C57">
            <w:pPr>
              <w:jc w:val="center"/>
            </w:pPr>
            <w:r>
              <w:t>300,0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  <w:r>
              <w:t xml:space="preserve">Глава </w:t>
            </w:r>
            <w:proofErr w:type="spellStart"/>
            <w:r>
              <w:lastRenderedPageBreak/>
              <w:t>Веселовскогосельсовета</w:t>
            </w:r>
            <w:proofErr w:type="spellEnd"/>
          </w:p>
        </w:tc>
      </w:tr>
      <w:tr w:rsidR="00826CEA" w:rsidTr="007D0C57">
        <w:trPr>
          <w:gridAfter w:val="4"/>
          <w:wAfter w:w="3960" w:type="dxa"/>
          <w:trHeight w:val="252"/>
        </w:trPr>
        <w:tc>
          <w:tcPr>
            <w:tcW w:w="2435" w:type="dxa"/>
            <w:vMerge/>
            <w:tcBorders>
              <w:left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vMerge/>
            <w:tcBorders>
              <w:left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88486F" w:rsidRDefault="00826CEA" w:rsidP="007D0C57">
            <w:pPr>
              <w:jc w:val="both"/>
            </w:pPr>
            <w:r w:rsidRPr="0088486F">
              <w:t>20</w:t>
            </w:r>
            <w: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9D35D2" w:rsidRDefault="00826CEA" w:rsidP="007D0C57">
            <w:r w:rsidRPr="009D35D2"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4A5B9E" w:rsidRDefault="00826CEA" w:rsidP="007D0C57">
            <w:pPr>
              <w:jc w:val="center"/>
            </w:pPr>
            <w:r>
              <w:t>100,0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</w:p>
        </w:tc>
      </w:tr>
      <w:tr w:rsidR="00826CEA" w:rsidTr="007D0C57">
        <w:trPr>
          <w:gridAfter w:val="4"/>
          <w:wAfter w:w="3960" w:type="dxa"/>
          <w:trHeight w:val="285"/>
        </w:trPr>
        <w:tc>
          <w:tcPr>
            <w:tcW w:w="24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6CEA" w:rsidRPr="0088486F" w:rsidRDefault="00826CEA" w:rsidP="007D0C57">
            <w:pPr>
              <w:jc w:val="both"/>
            </w:pPr>
            <w:r w:rsidRPr="0088486F">
              <w:t>20</w:t>
            </w:r>
            <w: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6CEA" w:rsidRPr="009D35D2" w:rsidRDefault="00826CEA" w:rsidP="007D0C57">
            <w:r w:rsidRPr="009D35D2"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6CEA" w:rsidRPr="00D60C03" w:rsidRDefault="00826CEA" w:rsidP="007D0C57">
            <w:pPr>
              <w:pStyle w:val="aa"/>
              <w:rPr>
                <w:sz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6CEA" w:rsidRPr="004A5B9E" w:rsidRDefault="00826CEA" w:rsidP="007D0C57">
            <w:pPr>
              <w:jc w:val="center"/>
            </w:pPr>
            <w: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jc w:val="both"/>
            </w:pP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«Жилищно-коммунальное хозяйство»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Строительство и модернизация уличных водопроводных и тепловых  сетей</w:t>
            </w:r>
          </w:p>
          <w:p w:rsidR="00826CEA" w:rsidRDefault="00826CEA" w:rsidP="007D0C57">
            <w:pPr>
              <w:snapToGrid w:val="0"/>
              <w:jc w:val="both"/>
            </w:pPr>
            <w:r>
              <w:t>Текущий ремонт котельной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 xml:space="preserve">Замена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E4397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AE4397" w:rsidRDefault="00826CEA" w:rsidP="007D0C57">
            <w: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Приобретение оборудования и техник</w:t>
            </w:r>
            <w:proofErr w:type="gramStart"/>
            <w:r>
              <w:t>и ООО</w:t>
            </w:r>
            <w:proofErr w:type="gramEnd"/>
            <w:r>
              <w:t xml:space="preserve"> «Лада»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snapToGrid w:val="0"/>
              <w:jc w:val="both"/>
            </w:pPr>
            <w:r>
              <w:t>2022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  <w:r>
              <w:t>-</w:t>
            </w:r>
          </w:p>
          <w:p w:rsidR="00826CEA" w:rsidRDefault="00826CEA" w:rsidP="007D0C57">
            <w:pPr>
              <w:snapToGrid w:val="0"/>
            </w:pPr>
            <w:r>
              <w:t>-</w:t>
            </w:r>
          </w:p>
          <w:p w:rsidR="00826CEA" w:rsidRDefault="00826CEA" w:rsidP="007D0C57">
            <w:pPr>
              <w:snapToGrid w:val="0"/>
            </w:pPr>
            <w:r>
              <w:t>-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  <w:r>
              <w:t>-</w:t>
            </w:r>
          </w:p>
          <w:p w:rsidR="00826CEA" w:rsidRDefault="00826CEA" w:rsidP="007D0C57">
            <w:pPr>
              <w:snapToGrid w:val="0"/>
            </w:pPr>
            <w:r>
              <w:t>-</w:t>
            </w:r>
          </w:p>
          <w:p w:rsidR="00826CEA" w:rsidRDefault="00826CEA" w:rsidP="007D0C57">
            <w:pPr>
              <w:snapToGrid w:val="0"/>
            </w:pPr>
            <w:r>
              <w:t>-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Директор ООО «Лада»</w:t>
            </w:r>
          </w:p>
        </w:tc>
      </w:tr>
      <w:tr w:rsidR="00826CEA" w:rsidTr="007D0C57">
        <w:trPr>
          <w:gridAfter w:val="4"/>
          <w:wAfter w:w="3960" w:type="dxa"/>
          <w:trHeight w:val="359"/>
        </w:trPr>
        <w:tc>
          <w:tcPr>
            <w:tcW w:w="243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 xml:space="preserve">Инвентаризация и паспортизация </w:t>
            </w:r>
          </w:p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lastRenderedPageBreak/>
              <w:t>Оценка недвижимости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6CEA" w:rsidRPr="006421D8" w:rsidRDefault="00826CEA" w:rsidP="007D0C57">
            <w:pPr>
              <w:snapToGrid w:val="0"/>
              <w:jc w:val="both"/>
              <w:rPr>
                <w:highlight w:val="yellow"/>
              </w:rPr>
            </w:pPr>
            <w:r w:rsidRPr="009D35D2"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6CEA" w:rsidRPr="009D35D2" w:rsidRDefault="00826CEA" w:rsidP="007D0C57">
            <w:pPr>
              <w:snapToGrid w:val="0"/>
              <w:jc w:val="both"/>
            </w:pPr>
            <w:r w:rsidRPr="009D35D2"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6CEA" w:rsidRDefault="00826CEA" w:rsidP="007D0C57">
            <w:pPr>
              <w:snapToGrid w:val="0"/>
              <w:jc w:val="both"/>
            </w:pPr>
          </w:p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</w:tr>
      <w:tr w:rsidR="00826CEA" w:rsidTr="007D0C57">
        <w:trPr>
          <w:gridAfter w:val="4"/>
          <w:wAfter w:w="3960" w:type="dxa"/>
          <w:trHeight w:val="225"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</w:tcBorders>
          </w:tcPr>
          <w:p w:rsidR="00826CEA" w:rsidRDefault="00826CEA" w:rsidP="007D0C57">
            <w:pPr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</w:tcBorders>
          </w:tcPr>
          <w:p w:rsidR="00826CEA" w:rsidRPr="00D60C03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</w:tr>
      <w:tr w:rsidR="00826CEA" w:rsidTr="007D0C57">
        <w:trPr>
          <w:gridAfter w:val="4"/>
          <w:wAfter w:w="3960" w:type="dxa"/>
          <w:trHeight w:val="330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i/>
              </w:rPr>
            </w:pPr>
          </w:p>
          <w:p w:rsidR="00826CEA" w:rsidRDefault="00826CEA" w:rsidP="007D0C57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Природопользование, охрана окружающей среды</w:t>
            </w:r>
          </w:p>
        </w:tc>
      </w:tr>
      <w:tr w:rsidR="00826CEA" w:rsidTr="007D0C57">
        <w:trPr>
          <w:gridAfter w:val="4"/>
          <w:wAfter w:w="3960" w:type="dxa"/>
          <w:trHeight w:val="306"/>
        </w:trPr>
        <w:tc>
          <w:tcPr>
            <w:tcW w:w="2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Обеспечение санитарной безопасности</w:t>
            </w:r>
          </w:p>
        </w:tc>
        <w:tc>
          <w:tcPr>
            <w:tcW w:w="4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Буртование свалок, уборка территории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9D35D2" w:rsidRDefault="00826CEA" w:rsidP="007D0C57">
            <w:pPr>
              <w:snapToGrid w:val="0"/>
              <w:jc w:val="center"/>
            </w:pPr>
            <w:r>
              <w:t>125,4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t>125,4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5C53C5" w:rsidRDefault="00826CEA" w:rsidP="007D0C57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/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5C53C5" w:rsidRDefault="00826CEA" w:rsidP="007D0C57">
            <w:pPr>
              <w:snapToGrid w:val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/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Инвентаризация Муниципальных земель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Инвентаризация муниципальных земель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Жилищное хозяйство</w:t>
            </w:r>
          </w:p>
        </w:tc>
      </w:tr>
      <w:tr w:rsidR="00826CEA" w:rsidTr="007D0C57">
        <w:trPr>
          <w:gridAfter w:val="4"/>
          <w:wAfter w:w="3960" w:type="dxa"/>
          <w:trHeight w:val="145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Текущий ремонт   жилищного фонда</w:t>
            </w:r>
          </w:p>
          <w:p w:rsidR="00826CEA" w:rsidRDefault="00826CEA" w:rsidP="007D0C57">
            <w:pPr>
              <w:snapToGrid w:val="0"/>
              <w:jc w:val="both"/>
            </w:pPr>
            <w:r>
              <w:t xml:space="preserve">малоимущих граждан 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 xml:space="preserve">Ремонт  </w:t>
            </w: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  <w: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  <w:p w:rsidR="00826CEA" w:rsidRDefault="00826CEA" w:rsidP="007D0C57">
            <w:pPr>
              <w:snapToGrid w:val="0"/>
              <w:jc w:val="both"/>
            </w:pPr>
            <w:r>
              <w:t>-</w:t>
            </w:r>
          </w:p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70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Труд и занятость</w:t>
            </w:r>
          </w:p>
        </w:tc>
      </w:tr>
      <w:tr w:rsidR="00826CEA" w:rsidTr="007D0C57">
        <w:trPr>
          <w:gridAfter w:val="4"/>
          <w:wAfter w:w="3960" w:type="dxa"/>
          <w:trHeight w:val="136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 xml:space="preserve">Создание условий для повышения уровня занятости населения, сокращения уровня безработицы; поддержка </w:t>
            </w:r>
            <w:proofErr w:type="spellStart"/>
            <w:r>
              <w:t>самозанятости</w:t>
            </w:r>
            <w:proofErr w:type="spellEnd"/>
            <w:r>
              <w:t xml:space="preserve"> населения, развитии личных подсобных хозяйств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  <w:p w:rsidR="00826CEA" w:rsidRDefault="00826CEA" w:rsidP="007D0C57">
            <w:r>
              <w:t xml:space="preserve">Организация и проведение общественных работ </w:t>
            </w:r>
          </w:p>
          <w:p w:rsidR="00826CEA" w:rsidRDefault="00826CEA" w:rsidP="007D0C57">
            <w:pPr>
              <w:jc w:val="both"/>
            </w:pPr>
          </w:p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snapToGrid w:val="0"/>
              <w:jc w:val="both"/>
            </w:pPr>
            <w:r>
              <w:t>2022</w:t>
            </w: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jc w:val="both"/>
            </w:pPr>
            <w:r>
              <w:t>-</w:t>
            </w:r>
          </w:p>
          <w:p w:rsidR="00826CEA" w:rsidRDefault="00826CEA" w:rsidP="007D0C57">
            <w:pPr>
              <w:jc w:val="both"/>
            </w:pPr>
            <w:r>
              <w:t>-</w:t>
            </w:r>
          </w:p>
          <w:p w:rsidR="00826CEA" w:rsidRDefault="00826CEA" w:rsidP="007D0C57">
            <w:pPr>
              <w:jc w:val="both"/>
            </w:pPr>
            <w:r>
              <w:t>-</w:t>
            </w:r>
          </w:p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jc w:val="both"/>
            </w:pPr>
            <w:r>
              <w:t>-</w:t>
            </w:r>
          </w:p>
          <w:p w:rsidR="00826CEA" w:rsidRDefault="00826CEA" w:rsidP="007D0C57">
            <w:pPr>
              <w:jc w:val="both"/>
            </w:pPr>
            <w:r>
              <w:t>-</w:t>
            </w:r>
          </w:p>
          <w:p w:rsidR="00826CEA" w:rsidRDefault="00826CEA" w:rsidP="007D0C57">
            <w:pPr>
              <w:jc w:val="both"/>
            </w:pPr>
            <w:r>
              <w:t>-</w:t>
            </w:r>
          </w:p>
          <w:p w:rsidR="00826CEA" w:rsidRDefault="00826CEA" w:rsidP="007D0C57">
            <w:pPr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</w:pPr>
            <w:r>
              <w:t>Глава Веселовского сельсовета</w:t>
            </w:r>
          </w:p>
          <w:p w:rsidR="00826CEA" w:rsidRDefault="00826CEA" w:rsidP="007D0C57"/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Молодежная политика</w:t>
            </w:r>
          </w:p>
        </w:tc>
      </w:tr>
      <w:tr w:rsidR="00826CEA" w:rsidTr="007D0C57">
        <w:trPr>
          <w:gridAfter w:val="4"/>
          <w:wAfter w:w="3960" w:type="dxa"/>
          <w:trHeight w:val="1210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lastRenderedPageBreak/>
              <w:t>Создание условий социального становления молодежи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Транспортные услуги по доставке призывников на мед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омиссию</w:t>
            </w: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4A5B9E" w:rsidRDefault="00826CEA" w:rsidP="007D0C57">
            <w:pPr>
              <w:jc w:val="both"/>
            </w:pPr>
            <w:r>
              <w:t>12,0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E71D6E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E71D6E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E71D6E" w:rsidRDefault="00826CEA" w:rsidP="007D0C57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2963ED" w:rsidRDefault="00826CEA" w:rsidP="007D0C57">
            <w:pPr>
              <w:jc w:val="both"/>
            </w:pPr>
            <w:r w:rsidRPr="002963ED">
              <w:t>1</w:t>
            </w:r>
            <w:r>
              <w:t>2</w:t>
            </w:r>
            <w:r w:rsidRPr="002963ED">
              <w:t>,0</w:t>
            </w:r>
          </w:p>
          <w:p w:rsidR="00826CEA" w:rsidRPr="002963ED" w:rsidRDefault="00826CEA" w:rsidP="007D0C57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Физическая культура и спорт</w:t>
            </w:r>
          </w:p>
        </w:tc>
      </w:tr>
      <w:tr w:rsidR="00826CEA" w:rsidTr="007D0C57">
        <w:trPr>
          <w:gridAfter w:val="4"/>
          <w:wAfter w:w="3960" w:type="dxa"/>
          <w:trHeight w:val="1415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>
            <w:pPr>
              <w:snapToGrid w:val="0"/>
              <w:rPr>
                <w:shd w:val="clear" w:color="auto" w:fill="FFFF00"/>
              </w:rPr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Проведение спортивно-массовых мероприятий, (традиционных волейбольных турниров, поездки на районные спортивные мероприятиям</w:t>
            </w:r>
            <w:proofErr w:type="gramStart"/>
            <w:r>
              <w:t>и-</w:t>
            </w:r>
            <w:proofErr w:type="gramEnd"/>
            <w:r>
              <w:t xml:space="preserve"> приобретение спортивного инвентаря).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jc w:val="both"/>
            </w:pPr>
            <w:r>
              <w:t>2022</w:t>
            </w:r>
          </w:p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15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Культура</w:t>
            </w:r>
          </w:p>
        </w:tc>
      </w:tr>
      <w:tr w:rsidR="00826CEA" w:rsidTr="007D0C57">
        <w:trPr>
          <w:gridAfter w:val="4"/>
          <w:wAfter w:w="3960" w:type="dxa"/>
          <w:trHeight w:val="820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  <w:r>
              <w:lastRenderedPageBreak/>
              <w:t>Создание условий для сохранения и популяризации самобытности, культурного наследия и развития самодеятельного народного творчества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pStyle w:val="aa"/>
              <w:snapToGrid w:val="0"/>
              <w:jc w:val="both"/>
            </w:pPr>
            <w:r>
              <w:t>Проведение  культурно-массовых мероприятий, конкурсов, смотров самодеятельного народного творчества</w:t>
            </w:r>
            <w:r>
              <w:rPr>
                <w:sz w:val="26"/>
                <w:szCs w:val="26"/>
              </w:rPr>
              <w:t xml:space="preserve"> </w:t>
            </w:r>
            <w:r>
              <w:t>(проводы зимы)</w:t>
            </w:r>
          </w:p>
          <w:p w:rsidR="00826CEA" w:rsidRDefault="00826CEA" w:rsidP="007D0C57">
            <w:proofErr w:type="gramStart"/>
            <w:r>
              <w:t>-День Победы, День села,  День пожилых людей, День матери)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2019</w:t>
            </w:r>
          </w:p>
          <w:p w:rsidR="00826CEA" w:rsidRDefault="00826CEA" w:rsidP="007D0C57">
            <w:pPr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2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  <w:r>
              <w:t xml:space="preserve">Укрепление материально-технической базы учреждений культуры </w:t>
            </w:r>
          </w:p>
          <w:p w:rsidR="00826CEA" w:rsidRDefault="00826CEA" w:rsidP="007D0C57"/>
          <w:p w:rsidR="00826CEA" w:rsidRDefault="00826CEA" w:rsidP="007D0C57"/>
        </w:tc>
        <w:tc>
          <w:tcPr>
            <w:tcW w:w="4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  <w:r>
              <w:t>Оплата труда  и начисления</w:t>
            </w:r>
          </w:p>
          <w:p w:rsidR="00826CEA" w:rsidRDefault="00826CEA" w:rsidP="007D0C57">
            <w:pPr>
              <w:snapToGrid w:val="0"/>
            </w:pPr>
            <w:r>
              <w:t>Услуги связи</w:t>
            </w:r>
          </w:p>
          <w:p w:rsidR="00826CEA" w:rsidRDefault="00826CEA" w:rsidP="007D0C57">
            <w:pPr>
              <w:snapToGrid w:val="0"/>
            </w:pPr>
            <w:r>
              <w:t>Коммунальные услуги</w:t>
            </w:r>
          </w:p>
          <w:p w:rsidR="00826CEA" w:rsidRDefault="00826CEA" w:rsidP="007D0C57">
            <w:pPr>
              <w:snapToGrid w:val="0"/>
            </w:pPr>
            <w:r>
              <w:t>Содержание имущества</w:t>
            </w:r>
          </w:p>
          <w:p w:rsidR="00826CEA" w:rsidRDefault="00826CEA" w:rsidP="007D0C57">
            <w:pPr>
              <w:snapToGrid w:val="0"/>
            </w:pPr>
            <w:r>
              <w:t>Приобретение и монтаж аппаратуры:</w:t>
            </w:r>
          </w:p>
          <w:p w:rsidR="00826CEA" w:rsidRDefault="00826CEA" w:rsidP="007D0C57">
            <w:r>
              <w:t xml:space="preserve"> для  клубных учреждений</w:t>
            </w:r>
          </w:p>
          <w:p w:rsidR="00826CEA" w:rsidRDefault="00826CEA" w:rsidP="007D0C57">
            <w:r>
              <w:t xml:space="preserve">  -оргтехники, светозвукового </w:t>
            </w:r>
            <w:r>
              <w:lastRenderedPageBreak/>
              <w:t>оборудования</w:t>
            </w:r>
          </w:p>
          <w:p w:rsidR="00826CEA" w:rsidRDefault="00826CEA" w:rsidP="007D0C57">
            <w:pPr>
              <w:snapToGrid w:val="0"/>
            </w:pPr>
            <w:r>
              <w:t>Паспортизация и инвентаризация  учреждений культуры</w:t>
            </w:r>
          </w:p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88486F" w:rsidRDefault="00826CEA" w:rsidP="007D0C57">
            <w:pPr>
              <w:snapToGrid w:val="0"/>
            </w:pPr>
            <w:r w:rsidRPr="0088486F">
              <w:lastRenderedPageBreak/>
              <w:t>20</w:t>
            </w:r>
            <w:r>
              <w:t>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9D35D2" w:rsidRDefault="00826CEA" w:rsidP="007D0C57">
            <w:pPr>
              <w:snapToGrid w:val="0"/>
              <w:jc w:val="both"/>
            </w:pPr>
            <w:r w:rsidRPr="009D35D2">
              <w:t>4702,3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9D35D2" w:rsidRDefault="00826CEA" w:rsidP="007D0C57">
            <w:pPr>
              <w:snapToGrid w:val="0"/>
              <w:jc w:val="both"/>
            </w:pPr>
            <w:r w:rsidRPr="009D35D2">
              <w:t>4702,3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  <w:p w:rsidR="00826CEA" w:rsidRDefault="00826CEA" w:rsidP="007D0C57">
            <w:pPr>
              <w:jc w:val="both"/>
            </w:pPr>
          </w:p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4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6CEA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88486F" w:rsidRDefault="00826CEA" w:rsidP="007D0C57">
            <w:r>
              <w:t>2021</w:t>
            </w:r>
          </w:p>
          <w:p w:rsidR="00826CEA" w:rsidRPr="0088486F" w:rsidRDefault="00826CEA" w:rsidP="007D0C57">
            <w:r w:rsidRPr="0088486F">
              <w:t>20</w:t>
            </w:r>
            <w: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9D35D2" w:rsidRDefault="00826CEA" w:rsidP="007D0C57">
            <w:r w:rsidRPr="009D35D2">
              <w:t>1500,0</w:t>
            </w:r>
          </w:p>
          <w:p w:rsidR="00826CEA" w:rsidRPr="009D35D2" w:rsidRDefault="00826CEA" w:rsidP="007D0C57">
            <w:r w:rsidRPr="009D35D2">
              <w:t>1500,0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1500,0</w:t>
            </w:r>
          </w:p>
          <w:p w:rsidR="00826CEA" w:rsidRPr="009D35D2" w:rsidRDefault="00826CEA" w:rsidP="007D0C57">
            <w:pPr>
              <w:snapToGrid w:val="0"/>
              <w:jc w:val="both"/>
            </w:pPr>
            <w:r>
              <w:t>1500,0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CEA" w:rsidRDefault="00826CEA" w:rsidP="007D0C57"/>
        </w:tc>
      </w:tr>
      <w:tr w:rsidR="00826CEA" w:rsidTr="007D0C57">
        <w:trPr>
          <w:trHeight w:val="302"/>
        </w:trPr>
        <w:tc>
          <w:tcPr>
            <w:tcW w:w="118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center"/>
            </w:pPr>
            <w:r>
              <w:lastRenderedPageBreak/>
              <w:t>.                                                    « Социальная защита»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</w:tcPr>
          <w:p w:rsidR="00826CEA" w:rsidRDefault="00826CEA" w:rsidP="007D0C57"/>
        </w:tc>
        <w:tc>
          <w:tcPr>
            <w:tcW w:w="990" w:type="dxa"/>
          </w:tcPr>
          <w:p w:rsidR="00826CEA" w:rsidRDefault="00826CEA" w:rsidP="007D0C57"/>
        </w:tc>
        <w:tc>
          <w:tcPr>
            <w:tcW w:w="990" w:type="dxa"/>
          </w:tcPr>
          <w:p w:rsidR="00826CEA" w:rsidRDefault="00826CEA" w:rsidP="007D0C57"/>
        </w:tc>
        <w:tc>
          <w:tcPr>
            <w:tcW w:w="990" w:type="dxa"/>
          </w:tcPr>
          <w:p w:rsidR="00826CEA" w:rsidRPr="009D35D2" w:rsidRDefault="00826CEA" w:rsidP="007D0C57">
            <w:r w:rsidRPr="009D35D2">
              <w:t>1500,0</w:t>
            </w:r>
          </w:p>
          <w:p w:rsidR="00826CEA" w:rsidRPr="009D35D2" w:rsidRDefault="00826CEA" w:rsidP="007D0C57">
            <w:r w:rsidRPr="009D35D2">
              <w:t>1500,0</w:t>
            </w:r>
          </w:p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доплаты к пенсиям государственных служащих субъектов РФ и  муниципальных служащих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2020</w:t>
            </w:r>
          </w:p>
          <w:p w:rsidR="00826CEA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snapToGrid w:val="0"/>
              <w:jc w:val="both"/>
            </w:pPr>
            <w: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r>
              <w:t>511,8</w:t>
            </w:r>
          </w:p>
          <w:p w:rsidR="00826CEA" w:rsidRDefault="00826CEA" w:rsidP="007D0C57">
            <w:r>
              <w:t>556,2</w:t>
            </w:r>
          </w:p>
          <w:p w:rsidR="00826CEA" w:rsidRPr="009D35D2" w:rsidRDefault="00826CEA" w:rsidP="007D0C57">
            <w:r>
              <w:t>393,1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r>
              <w:t>511,8</w:t>
            </w:r>
          </w:p>
          <w:p w:rsidR="00826CEA" w:rsidRDefault="00826CEA" w:rsidP="007D0C57">
            <w:r>
              <w:t>556,2</w:t>
            </w:r>
          </w:p>
          <w:p w:rsidR="00826CEA" w:rsidRPr="00942662" w:rsidRDefault="00826CEA" w:rsidP="007D0C57">
            <w:r>
              <w:t>393,1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</w:tr>
      <w:tr w:rsidR="00826CEA" w:rsidTr="007D0C57">
        <w:trPr>
          <w:gridAfter w:val="4"/>
          <w:wAfter w:w="3960" w:type="dxa"/>
          <w:trHeight w:val="302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Мероприятия по предупреждению и ликвидации последствий чрезвычайных ситуаций и стихийных бедствий в границах поселения;</w:t>
            </w:r>
          </w:p>
          <w:p w:rsidR="00826CEA" w:rsidRDefault="00826CEA" w:rsidP="007D0C57">
            <w:pPr>
              <w:snapToGrid w:val="0"/>
              <w:jc w:val="both"/>
            </w:pPr>
            <w:r>
              <w:t xml:space="preserve">мероприятия по профилактике </w:t>
            </w:r>
            <w:r>
              <w:lastRenderedPageBreak/>
              <w:t xml:space="preserve">терроризма и </w:t>
            </w:r>
            <w:proofErr w:type="gramStart"/>
            <w:r>
              <w:t>экстремизма</w:t>
            </w:r>
            <w:proofErr w:type="gramEnd"/>
            <w:r>
              <w:t xml:space="preserve"> а так же минимизации и ликвидации последствий проявления терроризма и экстремизма в границах поселений;</w:t>
            </w:r>
          </w:p>
          <w:p w:rsidR="00826CEA" w:rsidRDefault="00826CEA" w:rsidP="007D0C57">
            <w:pPr>
              <w:snapToGrid w:val="0"/>
              <w:jc w:val="both"/>
            </w:pPr>
            <w:r>
              <w:t>Обеспечение первичных мер пожарной безопасности в границах поселения</w:t>
            </w:r>
          </w:p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88486F" w:rsidRDefault="00826CEA" w:rsidP="007D0C57">
            <w:pPr>
              <w:snapToGrid w:val="0"/>
              <w:jc w:val="both"/>
            </w:pPr>
            <w:r w:rsidRPr="0088486F">
              <w:lastRenderedPageBreak/>
              <w:t>20</w:t>
            </w:r>
            <w:r>
              <w:t>20</w:t>
            </w:r>
          </w:p>
          <w:p w:rsidR="00826CEA" w:rsidRPr="0088486F" w:rsidRDefault="00826CEA" w:rsidP="007D0C57">
            <w:pPr>
              <w:jc w:val="both"/>
            </w:pPr>
            <w:r>
              <w:t>2021</w:t>
            </w:r>
          </w:p>
          <w:p w:rsidR="00826CEA" w:rsidRDefault="00826CEA" w:rsidP="007D0C57">
            <w:pPr>
              <w:snapToGrid w:val="0"/>
              <w:jc w:val="both"/>
            </w:pPr>
            <w:r w:rsidRPr="0088486F">
              <w:t>20</w:t>
            </w:r>
            <w: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Pr="009D35D2" w:rsidRDefault="00826CEA" w:rsidP="007D0C57">
            <w:pPr>
              <w:snapToGrid w:val="0"/>
              <w:jc w:val="both"/>
            </w:pPr>
            <w:r>
              <w:t>2</w:t>
            </w:r>
            <w:r w:rsidRPr="009D35D2">
              <w:t>,0</w:t>
            </w:r>
          </w:p>
          <w:p w:rsidR="00826CEA" w:rsidRPr="009D35D2" w:rsidRDefault="00826CEA" w:rsidP="007D0C57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2,0</w:t>
            </w:r>
          </w:p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CEA" w:rsidRDefault="00826CEA" w:rsidP="007D0C57">
            <w:pPr>
              <w:snapToGrid w:val="0"/>
              <w:jc w:val="both"/>
            </w:pPr>
            <w:r>
              <w:t>Глава Веселовского сельсовета</w:t>
            </w:r>
          </w:p>
        </w:tc>
      </w:tr>
    </w:tbl>
    <w:p w:rsidR="00826CEA" w:rsidRDefault="00826CEA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p w:rsidR="00826CEA" w:rsidRDefault="00826CEA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p w:rsidR="00826CEA" w:rsidRDefault="00826CEA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p w:rsidR="00826CEA" w:rsidRDefault="00826CEA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p w:rsidR="00826CEA" w:rsidRDefault="00826CEA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p w:rsidR="00826CEA" w:rsidRDefault="00826CEA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p w:rsidR="00826CEA" w:rsidRDefault="00826CEA" w:rsidP="00514A99">
      <w:pPr>
        <w:tabs>
          <w:tab w:val="left" w:pos="6804"/>
          <w:tab w:val="left" w:pos="7938"/>
        </w:tabs>
        <w:jc w:val="center"/>
        <w:rPr>
          <w:b/>
          <w:szCs w:val="28"/>
        </w:rPr>
      </w:pPr>
    </w:p>
    <w:p w:rsidR="00514A99" w:rsidRDefault="00514A99" w:rsidP="00514A99"/>
    <w:p w:rsidR="00514A99" w:rsidRDefault="00514A99" w:rsidP="00514A99"/>
    <w:p w:rsidR="00514A99" w:rsidRDefault="00514A99" w:rsidP="00514A99">
      <w:pPr>
        <w:tabs>
          <w:tab w:val="left" w:pos="1482"/>
        </w:tabs>
        <w:rPr>
          <w:b/>
          <w:bCs/>
        </w:rPr>
        <w:sectPr w:rsidR="00514A99" w:rsidSect="00A854CC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826CEA" w:rsidRDefault="00514A99" w:rsidP="00826CEA">
      <w:pPr>
        <w:jc w:val="both"/>
        <w:rPr>
          <w:b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b/>
        </w:rPr>
        <w:t xml:space="preserve"> </w:t>
      </w:r>
      <w:r w:rsidR="00826CEA">
        <w:rPr>
          <w:b/>
        </w:rPr>
        <w:t xml:space="preserve">5. Мониторинг </w:t>
      </w:r>
      <w:proofErr w:type="gramStart"/>
      <w:r w:rsidR="00826CEA">
        <w:rPr>
          <w:b/>
        </w:rPr>
        <w:t>хода реализации среднесрочного плана социально-экономического развития муниципального образования</w:t>
      </w:r>
      <w:proofErr w:type="gramEnd"/>
    </w:p>
    <w:p w:rsidR="00826CEA" w:rsidRDefault="00826CEA" w:rsidP="00826CEA">
      <w:pPr>
        <w:pStyle w:val="31"/>
        <w:rPr>
          <w:szCs w:val="24"/>
        </w:rPr>
      </w:pPr>
      <w:r>
        <w:rPr>
          <w:szCs w:val="24"/>
        </w:rPr>
        <w:t>Прогноз социально-экономического развития Веселовского сельсовета на 2020-2022 годы разработан на основе действующего законодательства Российской Федерации и Новосибирской области, правовых актов администрации Новосибирской области, Устава муниципального образования Веселовского сельсовета Краснозерского района и иных муниципальных правовых актов Веселовского сельсовета.</w:t>
      </w:r>
    </w:p>
    <w:p w:rsidR="00826CEA" w:rsidRDefault="00826CEA" w:rsidP="00826CEA">
      <w:pPr>
        <w:pStyle w:val="31"/>
        <w:ind w:firstLine="0"/>
        <w:rPr>
          <w:szCs w:val="24"/>
        </w:rPr>
      </w:pPr>
      <w:r>
        <w:rPr>
          <w:szCs w:val="24"/>
        </w:rPr>
        <w:t xml:space="preserve">     Среднесрочный план социально-экономического развития Веселовского сельсовета на плановый период </w:t>
      </w:r>
      <w:r w:rsidRPr="004D3458">
        <w:rPr>
          <w:szCs w:val="24"/>
        </w:rPr>
        <w:t>20</w:t>
      </w:r>
      <w:r>
        <w:rPr>
          <w:szCs w:val="24"/>
        </w:rPr>
        <w:t>20</w:t>
      </w:r>
      <w:r w:rsidRPr="004D3458">
        <w:rPr>
          <w:szCs w:val="24"/>
        </w:rPr>
        <w:t>-20</w:t>
      </w:r>
      <w:r>
        <w:rPr>
          <w:szCs w:val="24"/>
        </w:rPr>
        <w:t xml:space="preserve">22 годы утверждается решением Советов депутатов Веселовского сельсовета. После утверждения плана становится </w:t>
      </w:r>
      <w:proofErr w:type="gramStart"/>
      <w:r>
        <w:rPr>
          <w:szCs w:val="24"/>
        </w:rPr>
        <w:t>обязательным к исполнению</w:t>
      </w:r>
      <w:proofErr w:type="gramEnd"/>
      <w:r>
        <w:rPr>
          <w:szCs w:val="24"/>
        </w:rPr>
        <w:t xml:space="preserve"> документом для всех должностных лиц администрации Веселовского сельсовета. Ответственные должностные лица администрации вносят коррективы в годовые планы, учитывая цели, задачи и основные направления, принятые в среднесрочном прогнозе. Общественность поселения ежегодно информируется о ходе реализации прогноза. </w:t>
      </w:r>
    </w:p>
    <w:p w:rsidR="00826CEA" w:rsidRDefault="00826CEA" w:rsidP="00826CEA">
      <w:pPr>
        <w:pStyle w:val="31"/>
        <w:rPr>
          <w:szCs w:val="24"/>
        </w:rPr>
      </w:pPr>
      <w:r>
        <w:rPr>
          <w:szCs w:val="24"/>
        </w:rPr>
        <w:t xml:space="preserve">В процессе реализации Плана возможна корректировка его параметров с учетом воздействия изменений параметров «внешней среды»: изменение основных </w:t>
      </w:r>
      <w:proofErr w:type="spellStart"/>
      <w:r>
        <w:rPr>
          <w:szCs w:val="24"/>
        </w:rPr>
        <w:t>макропоказателей</w:t>
      </w:r>
      <w:proofErr w:type="spellEnd"/>
      <w:r>
        <w:rPr>
          <w:szCs w:val="24"/>
        </w:rPr>
        <w:t xml:space="preserve"> по сравнению с </w:t>
      </w:r>
      <w:proofErr w:type="gramStart"/>
      <w:r>
        <w:rPr>
          <w:szCs w:val="24"/>
        </w:rPr>
        <w:t>прогнозными</w:t>
      </w:r>
      <w:proofErr w:type="gramEnd"/>
      <w:r>
        <w:rPr>
          <w:szCs w:val="24"/>
        </w:rPr>
        <w:t xml:space="preserve"> (инфляция и др.); ввод в действие особо значимых федеральных законов; влияние проводимых реформ; влияние политических событий.</w:t>
      </w:r>
    </w:p>
    <w:p w:rsidR="00861209" w:rsidRDefault="00861209" w:rsidP="00826CEA">
      <w:pPr>
        <w:jc w:val="both"/>
        <w:rPr>
          <w:b/>
        </w:rPr>
      </w:pPr>
    </w:p>
    <w:p w:rsidR="00861209" w:rsidRPr="00861209" w:rsidRDefault="00861209" w:rsidP="00861209">
      <w:pPr>
        <w:pStyle w:val="1"/>
        <w:jc w:val="both"/>
        <w:rPr>
          <w:b/>
          <w:sz w:val="28"/>
          <w:szCs w:val="28"/>
        </w:rPr>
      </w:pPr>
      <w:r w:rsidRPr="00861209">
        <w:rPr>
          <w:b/>
          <w:sz w:val="28"/>
          <w:szCs w:val="28"/>
        </w:rPr>
        <w:t>ВЫСТУПИЛИ:</w:t>
      </w:r>
    </w:p>
    <w:p w:rsidR="00861209" w:rsidRPr="00861209" w:rsidRDefault="00861209" w:rsidP="00545E62">
      <w:pPr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Шандра</w:t>
      </w:r>
      <w:proofErr w:type="spellEnd"/>
      <w:r>
        <w:rPr>
          <w:sz w:val="28"/>
          <w:szCs w:val="28"/>
        </w:rPr>
        <w:t xml:space="preserve"> Михаил Алексеевич</w:t>
      </w:r>
      <w:r w:rsidRPr="00861209">
        <w:rPr>
          <w:sz w:val="28"/>
          <w:szCs w:val="28"/>
        </w:rPr>
        <w:t xml:space="preserve"> – специалист 1 разряда Веселовского сельсовета с предложением рекомендовать принять проект </w:t>
      </w:r>
      <w:proofErr w:type="gramStart"/>
      <w:r w:rsidR="00826CEA">
        <w:rPr>
          <w:color w:val="000000"/>
          <w:sz w:val="28"/>
          <w:szCs w:val="28"/>
        </w:rPr>
        <w:t xml:space="preserve">прогноза </w:t>
      </w:r>
      <w:r w:rsidRPr="00861209">
        <w:rPr>
          <w:sz w:val="28"/>
          <w:szCs w:val="28"/>
        </w:rPr>
        <w:t>социально-экономического развития Веселовского</w:t>
      </w:r>
      <w:r>
        <w:rPr>
          <w:sz w:val="28"/>
          <w:szCs w:val="28"/>
        </w:rPr>
        <w:t xml:space="preserve"> </w:t>
      </w:r>
      <w:r w:rsidRPr="00861209">
        <w:rPr>
          <w:sz w:val="28"/>
          <w:szCs w:val="28"/>
        </w:rPr>
        <w:t>сельсовета Краснозерского района Новосибирской области</w:t>
      </w:r>
      <w:proofErr w:type="gramEnd"/>
      <w:r>
        <w:rPr>
          <w:sz w:val="28"/>
          <w:szCs w:val="28"/>
        </w:rPr>
        <w:t xml:space="preserve"> </w:t>
      </w:r>
      <w:r w:rsidR="00A854CC">
        <w:rPr>
          <w:sz w:val="28"/>
          <w:szCs w:val="28"/>
        </w:rPr>
        <w:t xml:space="preserve">на </w:t>
      </w:r>
      <w:r w:rsidR="0094233E">
        <w:rPr>
          <w:sz w:val="28"/>
          <w:szCs w:val="28"/>
        </w:rPr>
        <w:t xml:space="preserve">2021 год и плановый период 2022 и 2023 </w:t>
      </w:r>
      <w:r w:rsidRPr="00861209">
        <w:rPr>
          <w:sz w:val="28"/>
          <w:szCs w:val="28"/>
        </w:rPr>
        <w:t>годов</w:t>
      </w:r>
    </w:p>
    <w:p w:rsidR="00861209" w:rsidRDefault="00861209" w:rsidP="00861209">
      <w:pPr>
        <w:jc w:val="both"/>
        <w:rPr>
          <w:b/>
          <w:sz w:val="28"/>
          <w:szCs w:val="28"/>
        </w:rPr>
      </w:pPr>
    </w:p>
    <w:p w:rsidR="00861209" w:rsidRDefault="00861209" w:rsidP="00861209">
      <w:pPr>
        <w:jc w:val="both"/>
        <w:rPr>
          <w:b/>
          <w:sz w:val="28"/>
          <w:szCs w:val="28"/>
        </w:rPr>
      </w:pPr>
      <w:r w:rsidRPr="00861209">
        <w:rPr>
          <w:b/>
          <w:sz w:val="28"/>
          <w:szCs w:val="28"/>
        </w:rPr>
        <w:t xml:space="preserve">РЕШИЛИ: </w:t>
      </w:r>
    </w:p>
    <w:p w:rsidR="00861209" w:rsidRPr="00514A99" w:rsidRDefault="00861209" w:rsidP="00545E62">
      <w:pPr>
        <w:numPr>
          <w:ilvl w:val="0"/>
          <w:numId w:val="2"/>
        </w:numPr>
        <w:tabs>
          <w:tab w:val="clear" w:pos="720"/>
          <w:tab w:val="num" w:pos="900"/>
        </w:tabs>
        <w:ind w:left="426" w:firstLine="141"/>
        <w:jc w:val="both"/>
        <w:rPr>
          <w:sz w:val="28"/>
          <w:szCs w:val="28"/>
        </w:rPr>
      </w:pPr>
      <w:r w:rsidRPr="00514A99">
        <w:rPr>
          <w:sz w:val="28"/>
          <w:szCs w:val="28"/>
        </w:rPr>
        <w:t xml:space="preserve">Рекомендовать  Совету депутатов Веселовского сельсовета принять проект </w:t>
      </w:r>
      <w:proofErr w:type="gramStart"/>
      <w:r w:rsidRPr="00514A99">
        <w:rPr>
          <w:color w:val="000000"/>
          <w:sz w:val="28"/>
          <w:szCs w:val="28"/>
        </w:rPr>
        <w:t xml:space="preserve">плана </w:t>
      </w:r>
      <w:r w:rsidRPr="00514A99">
        <w:rPr>
          <w:sz w:val="28"/>
          <w:szCs w:val="28"/>
        </w:rPr>
        <w:t>социально-экономического развития Веселовского</w:t>
      </w:r>
      <w:r w:rsidR="00545E62" w:rsidRPr="00514A99">
        <w:rPr>
          <w:sz w:val="28"/>
          <w:szCs w:val="28"/>
        </w:rPr>
        <w:t xml:space="preserve"> </w:t>
      </w:r>
      <w:r w:rsidRPr="00514A99">
        <w:rPr>
          <w:sz w:val="28"/>
          <w:szCs w:val="28"/>
        </w:rPr>
        <w:t>сельсовета Краснозерского района  Новосибирской области</w:t>
      </w:r>
      <w:proofErr w:type="gramEnd"/>
      <w:r w:rsidRPr="00514A99">
        <w:rPr>
          <w:sz w:val="28"/>
          <w:szCs w:val="28"/>
        </w:rPr>
        <w:t xml:space="preserve"> </w:t>
      </w:r>
      <w:r w:rsidR="00A854CC">
        <w:rPr>
          <w:sz w:val="28"/>
          <w:szCs w:val="28"/>
        </w:rPr>
        <w:t xml:space="preserve">на </w:t>
      </w:r>
      <w:r w:rsidR="0094233E">
        <w:rPr>
          <w:sz w:val="28"/>
          <w:szCs w:val="28"/>
        </w:rPr>
        <w:t xml:space="preserve">2021 год и плановый период 2022 и 2023 </w:t>
      </w:r>
      <w:r w:rsidR="00A854CC">
        <w:rPr>
          <w:sz w:val="28"/>
          <w:szCs w:val="28"/>
        </w:rPr>
        <w:t xml:space="preserve"> </w:t>
      </w:r>
      <w:r w:rsidRPr="00514A99">
        <w:rPr>
          <w:sz w:val="28"/>
          <w:szCs w:val="28"/>
        </w:rPr>
        <w:t>годов</w:t>
      </w:r>
    </w:p>
    <w:p w:rsidR="00861209" w:rsidRDefault="00861209" w:rsidP="00861209">
      <w:pPr>
        <w:rPr>
          <w:sz w:val="28"/>
          <w:szCs w:val="28"/>
        </w:rPr>
      </w:pPr>
    </w:p>
    <w:p w:rsidR="00F1017C" w:rsidRPr="00861209" w:rsidRDefault="00F1017C" w:rsidP="00861209">
      <w:pPr>
        <w:rPr>
          <w:sz w:val="28"/>
          <w:szCs w:val="28"/>
        </w:rPr>
      </w:pPr>
    </w:p>
    <w:p w:rsidR="00861209" w:rsidRPr="00861209" w:rsidRDefault="00861209" w:rsidP="00861209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>Итоги голосования следующие:</w:t>
      </w:r>
    </w:p>
    <w:p w:rsidR="00861209" w:rsidRDefault="00861209" w:rsidP="00861209">
      <w:pPr>
        <w:jc w:val="both"/>
        <w:rPr>
          <w:sz w:val="28"/>
          <w:szCs w:val="28"/>
        </w:rPr>
      </w:pPr>
      <w:r w:rsidRPr="00861209">
        <w:rPr>
          <w:sz w:val="28"/>
          <w:szCs w:val="28"/>
        </w:rPr>
        <w:t>«за» - единогласно, «против», «воздержавшихся»</w:t>
      </w:r>
      <w:r w:rsidR="00545E62">
        <w:rPr>
          <w:sz w:val="28"/>
          <w:szCs w:val="28"/>
        </w:rPr>
        <w:t xml:space="preserve"> </w:t>
      </w:r>
      <w:r w:rsidRPr="00861209">
        <w:rPr>
          <w:sz w:val="28"/>
          <w:szCs w:val="28"/>
        </w:rPr>
        <w:t>-</w:t>
      </w:r>
      <w:r w:rsidR="00545E62">
        <w:rPr>
          <w:sz w:val="28"/>
          <w:szCs w:val="28"/>
        </w:rPr>
        <w:t xml:space="preserve"> </w:t>
      </w:r>
      <w:r w:rsidRPr="00861209">
        <w:rPr>
          <w:sz w:val="28"/>
          <w:szCs w:val="28"/>
        </w:rPr>
        <w:t>нет</w:t>
      </w:r>
    </w:p>
    <w:p w:rsidR="00F1017C" w:rsidRPr="00861209" w:rsidRDefault="00F1017C" w:rsidP="00861209">
      <w:pPr>
        <w:jc w:val="both"/>
        <w:rPr>
          <w:sz w:val="28"/>
          <w:szCs w:val="28"/>
        </w:rPr>
      </w:pPr>
    </w:p>
    <w:p w:rsidR="00861209" w:rsidRDefault="00C62935" w:rsidP="005705AB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861209">
        <w:rPr>
          <w:color w:val="000000"/>
          <w:sz w:val="28"/>
          <w:szCs w:val="28"/>
        </w:rPr>
        <w:t> </w:t>
      </w:r>
      <w:r w:rsidR="00861209" w:rsidRPr="00861209">
        <w:rPr>
          <w:sz w:val="28"/>
          <w:szCs w:val="28"/>
        </w:rPr>
        <w:t xml:space="preserve">Председатель публичных слушаний                                   </w:t>
      </w:r>
      <w:r w:rsidR="00514A99">
        <w:rPr>
          <w:sz w:val="28"/>
          <w:szCs w:val="28"/>
        </w:rPr>
        <w:t>А.Л. Королев</w:t>
      </w:r>
    </w:p>
    <w:p w:rsidR="00F1017C" w:rsidRPr="00861209" w:rsidRDefault="00F1017C" w:rsidP="005705AB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F1017C" w:rsidRDefault="00F1017C" w:rsidP="005705AB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</w:p>
    <w:p w:rsidR="00AC2798" w:rsidRDefault="00AC2798" w:rsidP="005705AB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</w:p>
    <w:p w:rsidR="00F1017C" w:rsidRDefault="00F1017C" w:rsidP="005705AB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</w:p>
    <w:p w:rsidR="00F1017C" w:rsidRDefault="00F1017C" w:rsidP="005705AB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</w:p>
    <w:p w:rsidR="00861209" w:rsidRPr="005705AB" w:rsidRDefault="00861209" w:rsidP="005705AB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5705AB">
        <w:rPr>
          <w:sz w:val="28"/>
          <w:szCs w:val="28"/>
        </w:rPr>
        <w:lastRenderedPageBreak/>
        <w:t xml:space="preserve">СПИСОК ПРИСУТСТВУЮЩИХ НА ПУБЛИЧНЫХ СЛУШАНИЯХ  </w:t>
      </w:r>
      <w:r w:rsidR="0094233E">
        <w:rPr>
          <w:sz w:val="28"/>
          <w:szCs w:val="28"/>
        </w:rPr>
        <w:t>14.12.2020</w:t>
      </w:r>
      <w:r w:rsidRPr="005705AB">
        <w:rPr>
          <w:sz w:val="28"/>
          <w:szCs w:val="28"/>
        </w:rPr>
        <w:t>г.</w:t>
      </w:r>
    </w:p>
    <w:tbl>
      <w:tblPr>
        <w:tblW w:w="898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46"/>
        <w:gridCol w:w="4585"/>
      </w:tblGrid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 xml:space="preserve">№ </w:t>
            </w:r>
            <w:proofErr w:type="spellStart"/>
            <w:proofErr w:type="gramStart"/>
            <w:r w:rsidRPr="00FC3C32">
              <w:t>п</w:t>
            </w:r>
            <w:proofErr w:type="spellEnd"/>
            <w:proofErr w:type="gramEnd"/>
            <w:r w:rsidRPr="00FC3C32">
              <w:t>/</w:t>
            </w:r>
            <w:proofErr w:type="spellStart"/>
            <w:r w:rsidRPr="00FC3C32">
              <w:t>п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ФИО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Адрес места жительства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1.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r>
              <w:t>Королев Алексей Леонидович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 xml:space="preserve">ул. </w:t>
            </w:r>
            <w:r>
              <w:t>Сибирская</w:t>
            </w:r>
            <w:r w:rsidRPr="00FC3C32">
              <w:t>,</w:t>
            </w:r>
            <w:r>
              <w:t xml:space="preserve"> 37</w:t>
            </w:r>
            <w:r w:rsidRPr="00FC3C32">
              <w:t xml:space="preserve"> кв.1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2.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r w:rsidRPr="00FC3C32">
              <w:t>Горб Михаил Иванович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Свиридова, 20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3.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r w:rsidRPr="00FC3C32">
              <w:t>Мальцева Елена Дмитриевна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Ленина,25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4.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r w:rsidRPr="00FC3C32">
              <w:t>Иванюк Татьяна Федоровна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Пионерская, 7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5.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proofErr w:type="spellStart"/>
            <w:r w:rsidRPr="00FC3C32">
              <w:t>Кривогубова</w:t>
            </w:r>
            <w:proofErr w:type="spellEnd"/>
            <w:r w:rsidRPr="00FC3C32">
              <w:t xml:space="preserve"> Елена </w:t>
            </w:r>
            <w:proofErr w:type="spellStart"/>
            <w:r w:rsidRPr="00FC3C32">
              <w:t>Лейболтовна</w:t>
            </w:r>
            <w:proofErr w:type="spellEnd"/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м</w:t>
            </w:r>
            <w:r>
              <w:t>икрорайон</w:t>
            </w:r>
            <w:r w:rsidRPr="00FC3C32">
              <w:t xml:space="preserve"> </w:t>
            </w:r>
            <w:r>
              <w:t xml:space="preserve"> </w:t>
            </w:r>
            <w:r w:rsidRPr="00FC3C32">
              <w:t>СХТ</w:t>
            </w:r>
            <w:r>
              <w:t xml:space="preserve"> </w:t>
            </w:r>
            <w:r w:rsidRPr="00FC3C32">
              <w:t xml:space="preserve"> 9 кв.1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6.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proofErr w:type="spellStart"/>
            <w:r w:rsidRPr="00FC3C32">
              <w:t>Жердева</w:t>
            </w:r>
            <w:proofErr w:type="spellEnd"/>
            <w:r w:rsidRPr="00FC3C32">
              <w:t xml:space="preserve"> Елена Даниловна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 xml:space="preserve">ул. Пионерская,22 кв.2 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7.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r>
              <w:t>Бережная Галина Сергеевна</w:t>
            </w:r>
            <w:r w:rsidRPr="00FC3C32">
              <w:t xml:space="preserve"> 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 xml:space="preserve">ул. </w:t>
            </w:r>
            <w:r>
              <w:t>Пушкина, 16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8.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proofErr w:type="spellStart"/>
            <w:r w:rsidRPr="00FC3C32">
              <w:t>Гаптарь</w:t>
            </w:r>
            <w:proofErr w:type="spellEnd"/>
            <w:r w:rsidRPr="00FC3C32">
              <w:t xml:space="preserve"> Ольга Владимировна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Кирова,33 кв.2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9.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proofErr w:type="spellStart"/>
            <w:r w:rsidRPr="00FC3C32">
              <w:t>Шандра</w:t>
            </w:r>
            <w:proofErr w:type="spellEnd"/>
            <w:r w:rsidRPr="00FC3C32">
              <w:t xml:space="preserve"> Михаил Алексеевич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Калинина,6 кв. 2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10.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proofErr w:type="spellStart"/>
            <w:r w:rsidRPr="00FC3C32">
              <w:t>Перчеклий</w:t>
            </w:r>
            <w:proofErr w:type="spellEnd"/>
            <w:r w:rsidRPr="00FC3C32">
              <w:t xml:space="preserve"> Светлана Михайловна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Кирова, 30 кв.2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11.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r w:rsidRPr="00FC3C32">
              <w:t>Гордиенко Анна Ивановна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Чапаева, 2 кв.1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12.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proofErr w:type="spellStart"/>
            <w:r w:rsidRPr="00FC3C32">
              <w:t>Чувирина</w:t>
            </w:r>
            <w:proofErr w:type="spellEnd"/>
            <w:r w:rsidRPr="00FC3C32">
              <w:t xml:space="preserve"> Елена Николаевна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Кирова, 46 кв.1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13.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r w:rsidRPr="00FC3C32">
              <w:t>Ситник Сергей Петрович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ул. Ленина, 66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both"/>
            </w:pPr>
            <w:r w:rsidRPr="00FC3C32">
              <w:t>14.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</w:pPr>
            <w:proofErr w:type="spellStart"/>
            <w:r>
              <w:t>Бурьба</w:t>
            </w:r>
            <w:proofErr w:type="spellEnd"/>
            <w:r>
              <w:t xml:space="preserve"> Екатерина Александровна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 xml:space="preserve">ул. </w:t>
            </w:r>
            <w:r>
              <w:t>Свиридова, 28</w:t>
            </w:r>
          </w:p>
        </w:tc>
      </w:tr>
      <w:tr w:rsidR="00A854CC" w:rsidRPr="00FC3C32" w:rsidTr="00A854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4CC" w:rsidRPr="00FC3C32" w:rsidRDefault="00A854CC" w:rsidP="00A854CC">
            <w:pPr>
              <w:snapToGrid w:val="0"/>
              <w:jc w:val="both"/>
            </w:pPr>
            <w:r>
              <w:t xml:space="preserve">15.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4CC" w:rsidRDefault="00A854CC" w:rsidP="00A854CC">
            <w:pPr>
              <w:snapToGrid w:val="0"/>
            </w:pPr>
            <w:proofErr w:type="spellStart"/>
            <w:r>
              <w:t>Быховая</w:t>
            </w:r>
            <w:proofErr w:type="spellEnd"/>
            <w:r>
              <w:t xml:space="preserve"> Наталья Анатольевна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4CC" w:rsidRPr="00FC3C32" w:rsidRDefault="00A854CC" w:rsidP="00A854CC">
            <w:pPr>
              <w:snapToGrid w:val="0"/>
              <w:jc w:val="center"/>
            </w:pPr>
            <w:r w:rsidRPr="00FC3C32">
              <w:t>с. Веселовское,</w:t>
            </w:r>
          </w:p>
          <w:p w:rsidR="00A854CC" w:rsidRPr="00FC3C32" w:rsidRDefault="00A854CC" w:rsidP="00A854CC">
            <w:pPr>
              <w:snapToGrid w:val="0"/>
              <w:jc w:val="center"/>
            </w:pPr>
            <w:r w:rsidRPr="00FC3C32">
              <w:t xml:space="preserve">ул. </w:t>
            </w:r>
            <w:r>
              <w:t>Буденного, 42 кв.1</w:t>
            </w:r>
          </w:p>
        </w:tc>
      </w:tr>
    </w:tbl>
    <w:p w:rsidR="00861209" w:rsidRDefault="00861209" w:rsidP="00861209">
      <w:pPr>
        <w:pStyle w:val="10"/>
        <w:rPr>
          <w:b/>
          <w:sz w:val="28"/>
          <w:szCs w:val="28"/>
        </w:rPr>
      </w:pPr>
    </w:p>
    <w:p w:rsidR="00F1017C" w:rsidRPr="005705AB" w:rsidRDefault="00F1017C" w:rsidP="00861209">
      <w:pPr>
        <w:pStyle w:val="10"/>
        <w:rPr>
          <w:b/>
          <w:sz w:val="28"/>
          <w:szCs w:val="28"/>
        </w:rPr>
      </w:pPr>
    </w:p>
    <w:p w:rsidR="00861209" w:rsidRPr="005705AB" w:rsidRDefault="00861209" w:rsidP="00861209">
      <w:pPr>
        <w:pStyle w:val="10"/>
        <w:jc w:val="center"/>
        <w:rPr>
          <w:sz w:val="28"/>
          <w:szCs w:val="28"/>
        </w:rPr>
      </w:pPr>
      <w:r w:rsidRPr="005705AB">
        <w:rPr>
          <w:sz w:val="28"/>
          <w:szCs w:val="28"/>
        </w:rPr>
        <w:t>РЕГЛАМЕНТ</w:t>
      </w:r>
    </w:p>
    <w:p w:rsidR="00861209" w:rsidRPr="005705AB" w:rsidRDefault="00861209" w:rsidP="00861209">
      <w:pPr>
        <w:pStyle w:val="10"/>
        <w:jc w:val="center"/>
        <w:rPr>
          <w:sz w:val="28"/>
          <w:szCs w:val="28"/>
        </w:rPr>
      </w:pPr>
      <w:r w:rsidRPr="005705AB">
        <w:rPr>
          <w:sz w:val="28"/>
          <w:szCs w:val="28"/>
        </w:rPr>
        <w:t>на проведение публичных слушаний</w:t>
      </w:r>
    </w:p>
    <w:p w:rsidR="00861209" w:rsidRPr="005705AB" w:rsidRDefault="00861209" w:rsidP="00861209">
      <w:pPr>
        <w:pStyle w:val="10"/>
        <w:jc w:val="center"/>
        <w:rPr>
          <w:sz w:val="28"/>
          <w:szCs w:val="28"/>
        </w:rPr>
      </w:pPr>
    </w:p>
    <w:p w:rsidR="00861209" w:rsidRPr="005705AB" w:rsidRDefault="00861209" w:rsidP="00861209">
      <w:pPr>
        <w:pStyle w:val="10"/>
        <w:jc w:val="left"/>
        <w:rPr>
          <w:sz w:val="28"/>
          <w:szCs w:val="28"/>
        </w:rPr>
      </w:pPr>
      <w:r w:rsidRPr="005705AB">
        <w:rPr>
          <w:sz w:val="28"/>
          <w:szCs w:val="28"/>
        </w:rPr>
        <w:t>По первому вопросу                   20-25 мин.</w:t>
      </w:r>
    </w:p>
    <w:p w:rsidR="00861209" w:rsidRPr="005705AB" w:rsidRDefault="00861209" w:rsidP="00861209">
      <w:pPr>
        <w:pStyle w:val="10"/>
        <w:jc w:val="left"/>
        <w:rPr>
          <w:sz w:val="28"/>
          <w:szCs w:val="28"/>
        </w:rPr>
      </w:pPr>
    </w:p>
    <w:p w:rsidR="00861209" w:rsidRPr="005705AB" w:rsidRDefault="00861209" w:rsidP="00861209">
      <w:pPr>
        <w:pStyle w:val="10"/>
        <w:jc w:val="left"/>
        <w:rPr>
          <w:sz w:val="28"/>
          <w:szCs w:val="28"/>
        </w:rPr>
      </w:pPr>
      <w:r w:rsidRPr="005705AB">
        <w:rPr>
          <w:sz w:val="28"/>
          <w:szCs w:val="28"/>
        </w:rPr>
        <w:t>Выступления         до 7 мин.</w:t>
      </w:r>
    </w:p>
    <w:p w:rsidR="00861209" w:rsidRPr="005705AB" w:rsidRDefault="00861209" w:rsidP="00861209">
      <w:pPr>
        <w:pStyle w:val="10"/>
        <w:jc w:val="left"/>
        <w:rPr>
          <w:sz w:val="28"/>
          <w:szCs w:val="28"/>
        </w:rPr>
      </w:pPr>
    </w:p>
    <w:p w:rsidR="00861209" w:rsidRPr="005705AB" w:rsidRDefault="00861209" w:rsidP="00861209">
      <w:pPr>
        <w:pStyle w:val="10"/>
        <w:jc w:val="left"/>
        <w:rPr>
          <w:sz w:val="28"/>
          <w:szCs w:val="28"/>
        </w:rPr>
      </w:pPr>
      <w:r w:rsidRPr="005705AB">
        <w:rPr>
          <w:sz w:val="28"/>
          <w:szCs w:val="28"/>
        </w:rPr>
        <w:t>Справки          до 3 мин.</w:t>
      </w:r>
    </w:p>
    <w:p w:rsidR="00861209" w:rsidRPr="005705AB" w:rsidRDefault="00861209" w:rsidP="00861209">
      <w:pPr>
        <w:pStyle w:val="10"/>
        <w:jc w:val="left"/>
        <w:rPr>
          <w:sz w:val="28"/>
          <w:szCs w:val="28"/>
        </w:rPr>
      </w:pPr>
    </w:p>
    <w:p w:rsidR="00C62935" w:rsidRPr="005705AB" w:rsidRDefault="00861209" w:rsidP="00D54F1C">
      <w:pPr>
        <w:pStyle w:val="10"/>
        <w:jc w:val="left"/>
        <w:rPr>
          <w:rFonts w:ascii="Verdana" w:hAnsi="Verdana"/>
          <w:color w:val="000000"/>
          <w:sz w:val="28"/>
          <w:szCs w:val="28"/>
        </w:rPr>
      </w:pPr>
      <w:r w:rsidRPr="005705AB">
        <w:rPr>
          <w:sz w:val="28"/>
          <w:szCs w:val="28"/>
        </w:rPr>
        <w:t>Перерыв через каждые полтора часа работы.</w:t>
      </w:r>
    </w:p>
    <w:sectPr w:rsidR="00C62935" w:rsidRPr="005705AB" w:rsidSect="003723D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79A18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29B53B3"/>
    <w:multiLevelType w:val="hybridMultilevel"/>
    <w:tmpl w:val="D34C9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935"/>
    <w:rsid w:val="000877FF"/>
    <w:rsid w:val="000E752E"/>
    <w:rsid w:val="001B657F"/>
    <w:rsid w:val="001E2A94"/>
    <w:rsid w:val="002708CA"/>
    <w:rsid w:val="0030549C"/>
    <w:rsid w:val="003723DA"/>
    <w:rsid w:val="00514A99"/>
    <w:rsid w:val="00545E62"/>
    <w:rsid w:val="005705AB"/>
    <w:rsid w:val="005C0753"/>
    <w:rsid w:val="00625E2B"/>
    <w:rsid w:val="0064767B"/>
    <w:rsid w:val="007B3F48"/>
    <w:rsid w:val="007C0A6B"/>
    <w:rsid w:val="007D0C57"/>
    <w:rsid w:val="00826CEA"/>
    <w:rsid w:val="00827789"/>
    <w:rsid w:val="00861209"/>
    <w:rsid w:val="0094233E"/>
    <w:rsid w:val="0094302B"/>
    <w:rsid w:val="0096173E"/>
    <w:rsid w:val="00974647"/>
    <w:rsid w:val="009B7CF1"/>
    <w:rsid w:val="00A12BA3"/>
    <w:rsid w:val="00A854CC"/>
    <w:rsid w:val="00AC0F58"/>
    <w:rsid w:val="00AC2798"/>
    <w:rsid w:val="00B1454C"/>
    <w:rsid w:val="00B97FF1"/>
    <w:rsid w:val="00C1686A"/>
    <w:rsid w:val="00C1692E"/>
    <w:rsid w:val="00C22BCE"/>
    <w:rsid w:val="00C231C4"/>
    <w:rsid w:val="00C62935"/>
    <w:rsid w:val="00CB2A7D"/>
    <w:rsid w:val="00D54F1C"/>
    <w:rsid w:val="00D81403"/>
    <w:rsid w:val="00D96AD5"/>
    <w:rsid w:val="00E422DC"/>
    <w:rsid w:val="00F1017C"/>
    <w:rsid w:val="00FC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47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861209"/>
    <w:pPr>
      <w:keepNext/>
      <w:tabs>
        <w:tab w:val="left" w:pos="2019"/>
      </w:tabs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293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62935"/>
    <w:rPr>
      <w:b/>
      <w:bCs/>
    </w:rPr>
  </w:style>
  <w:style w:type="character" w:customStyle="1" w:styleId="articleseparator">
    <w:name w:val="article_separator"/>
    <w:basedOn w:val="a0"/>
    <w:rsid w:val="00C62935"/>
  </w:style>
  <w:style w:type="character" w:customStyle="1" w:styleId="50">
    <w:name w:val="Заголовок 5 Знак"/>
    <w:basedOn w:val="a0"/>
    <w:link w:val="5"/>
    <w:rsid w:val="00861209"/>
    <w:rPr>
      <w:sz w:val="24"/>
    </w:rPr>
  </w:style>
  <w:style w:type="paragraph" w:styleId="a5">
    <w:name w:val="Body Text"/>
    <w:basedOn w:val="a"/>
    <w:link w:val="a6"/>
    <w:rsid w:val="00861209"/>
    <w:pPr>
      <w:jc w:val="center"/>
    </w:pPr>
    <w:rPr>
      <w:szCs w:val="20"/>
    </w:rPr>
  </w:style>
  <w:style w:type="character" w:customStyle="1" w:styleId="a6">
    <w:name w:val="Основной текст Знак"/>
    <w:basedOn w:val="a0"/>
    <w:link w:val="a5"/>
    <w:rsid w:val="00861209"/>
    <w:rPr>
      <w:sz w:val="24"/>
    </w:rPr>
  </w:style>
  <w:style w:type="paragraph" w:customStyle="1" w:styleId="1">
    <w:name w:val="Обычный1"/>
    <w:rsid w:val="00861209"/>
    <w:rPr>
      <w:snapToGrid w:val="0"/>
    </w:rPr>
  </w:style>
  <w:style w:type="paragraph" w:customStyle="1" w:styleId="10">
    <w:name w:val="Основной текст1"/>
    <w:basedOn w:val="1"/>
    <w:rsid w:val="00861209"/>
    <w:pPr>
      <w:jc w:val="both"/>
    </w:pPr>
    <w:rPr>
      <w:snapToGrid/>
      <w:sz w:val="24"/>
    </w:rPr>
  </w:style>
  <w:style w:type="paragraph" w:customStyle="1" w:styleId="ConsNormal">
    <w:name w:val="ConsNormal"/>
    <w:rsid w:val="00D54F1C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character" w:styleId="a7">
    <w:name w:val="Hyperlink"/>
    <w:basedOn w:val="a0"/>
    <w:uiPriority w:val="99"/>
    <w:semiHidden/>
    <w:unhideWhenUsed/>
    <w:rsid w:val="00514A99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514A9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14A99"/>
    <w:rPr>
      <w:sz w:val="24"/>
      <w:szCs w:val="24"/>
    </w:rPr>
  </w:style>
  <w:style w:type="paragraph" w:styleId="11">
    <w:name w:val="toc 1"/>
    <w:basedOn w:val="a"/>
    <w:next w:val="a"/>
    <w:autoRedefine/>
    <w:unhideWhenUsed/>
    <w:rsid w:val="00514A99"/>
    <w:pPr>
      <w:suppressAutoHyphens/>
    </w:pPr>
    <w:rPr>
      <w:lang w:eastAsia="ar-SA"/>
    </w:rPr>
  </w:style>
  <w:style w:type="paragraph" w:customStyle="1" w:styleId="31">
    <w:name w:val="Основной текст с отступом 31"/>
    <w:basedOn w:val="a"/>
    <w:rsid w:val="00514A99"/>
    <w:pPr>
      <w:suppressAutoHyphens/>
      <w:ind w:firstLine="708"/>
      <w:jc w:val="both"/>
    </w:pPr>
    <w:rPr>
      <w:szCs w:val="20"/>
      <w:lang w:eastAsia="ar-SA"/>
    </w:rPr>
  </w:style>
  <w:style w:type="paragraph" w:customStyle="1" w:styleId="xl46">
    <w:name w:val="xl46"/>
    <w:basedOn w:val="a"/>
    <w:rsid w:val="00514A99"/>
    <w:pPr>
      <w:pBdr>
        <w:left w:val="single" w:sz="4" w:space="0" w:color="000000"/>
        <w:bottom w:val="single" w:sz="4" w:space="0" w:color="000000"/>
      </w:pBdr>
      <w:suppressAutoHyphens/>
      <w:spacing w:before="100" w:after="100"/>
    </w:pPr>
    <w:rPr>
      <w:rFonts w:ascii="Bookman Old Style" w:hAnsi="Bookman Old Style"/>
      <w:b/>
      <w:szCs w:val="20"/>
      <w:lang w:eastAsia="ar-SA"/>
    </w:rPr>
  </w:style>
  <w:style w:type="paragraph" w:customStyle="1" w:styleId="21">
    <w:name w:val="Основной текст с отступом 21"/>
    <w:basedOn w:val="a"/>
    <w:rsid w:val="00514A99"/>
    <w:pPr>
      <w:suppressAutoHyphens/>
      <w:ind w:firstLine="720"/>
      <w:jc w:val="both"/>
    </w:pPr>
    <w:rPr>
      <w:szCs w:val="20"/>
      <w:lang w:eastAsia="ar-SA"/>
    </w:rPr>
  </w:style>
  <w:style w:type="paragraph" w:customStyle="1" w:styleId="aa">
    <w:name w:val="Содержимое таблицы"/>
    <w:basedOn w:val="a"/>
    <w:rsid w:val="00514A99"/>
    <w:pPr>
      <w:suppressLineNumbers/>
      <w:suppressAutoHyphens/>
    </w:pPr>
    <w:rPr>
      <w:lang w:eastAsia="ar-SA"/>
    </w:rPr>
  </w:style>
  <w:style w:type="paragraph" w:customStyle="1" w:styleId="LO-Normal">
    <w:name w:val="LO-Normal"/>
    <w:rsid w:val="00514A99"/>
    <w:pPr>
      <w:suppressAutoHyphens/>
      <w:jc w:val="both"/>
    </w:pPr>
    <w:rPr>
      <w:sz w:val="28"/>
      <w:lang w:eastAsia="zh-CN"/>
    </w:rPr>
  </w:style>
  <w:style w:type="paragraph" w:customStyle="1" w:styleId="210">
    <w:name w:val="Заголовок 21"/>
    <w:basedOn w:val="LO-Normal"/>
    <w:next w:val="LO-Normal"/>
    <w:rsid w:val="00514A99"/>
    <w:pPr>
      <w:keepNext/>
      <w:jc w:val="center"/>
    </w:pPr>
    <w:rPr>
      <w:rFonts w:ascii="Arial" w:hAnsi="Arial" w:cs="Arial"/>
      <w:sz w:val="24"/>
    </w:rPr>
  </w:style>
  <w:style w:type="paragraph" w:customStyle="1" w:styleId="310">
    <w:name w:val="Основной текст 31"/>
    <w:basedOn w:val="LO-Normal"/>
    <w:rsid w:val="00514A99"/>
    <w:pPr>
      <w:jc w:val="left"/>
    </w:pPr>
    <w:rPr>
      <w:rFonts w:ascii="Arial" w:hAnsi="Arial" w:cs="Arial"/>
      <w:color w:val="FF0000"/>
    </w:rPr>
  </w:style>
  <w:style w:type="paragraph" w:customStyle="1" w:styleId="12">
    <w:name w:val="Название1"/>
    <w:basedOn w:val="LO-Normal"/>
    <w:rsid w:val="00514A99"/>
    <w:pPr>
      <w:jc w:val="center"/>
    </w:pPr>
    <w:rPr>
      <w:rFonts w:ascii="Arial" w:hAnsi="Arial" w:cs="Arial"/>
      <w:sz w:val="24"/>
    </w:rPr>
  </w:style>
  <w:style w:type="paragraph" w:customStyle="1" w:styleId="22">
    <w:name w:val="Заголовок 22"/>
    <w:basedOn w:val="LO-Normal"/>
    <w:next w:val="LO-Normal"/>
    <w:rsid w:val="0030549C"/>
    <w:pPr>
      <w:keepNext/>
      <w:jc w:val="center"/>
    </w:pPr>
    <w:rPr>
      <w:rFonts w:ascii="Arial" w:hAnsi="Arial" w:cs="Arial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A12BA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2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657164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3969</Words>
  <Characters>22628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22</cp:revision>
  <cp:lastPrinted>2020-01-13T05:58:00Z</cp:lastPrinted>
  <dcterms:created xsi:type="dcterms:W3CDTF">2014-02-26T08:34:00Z</dcterms:created>
  <dcterms:modified xsi:type="dcterms:W3CDTF">2020-12-28T09:46:00Z</dcterms:modified>
</cp:coreProperties>
</file>